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255E96" w14:textId="77777777" w:rsidR="00764356" w:rsidRPr="004A76FF" w:rsidRDefault="00764356" w:rsidP="003133DF">
      <w:pPr>
        <w:tabs>
          <w:tab w:val="center" w:pos="4536"/>
          <w:tab w:val="right" w:pos="9072"/>
        </w:tabs>
        <w:spacing w:after="0" w:line="240" w:lineRule="auto"/>
        <w:rPr>
          <w:rFonts w:ascii="Arial" w:eastAsia="Times New Roman" w:hAnsi="Arial" w:cs="Arial"/>
          <w:bCs/>
          <w:sz w:val="24"/>
          <w:szCs w:val="24"/>
        </w:rPr>
      </w:pPr>
    </w:p>
    <w:p w14:paraId="74AA64D3" w14:textId="01E00227" w:rsidR="00257ABB" w:rsidRPr="004A76FF" w:rsidRDefault="00257ABB">
      <w:pPr>
        <w:tabs>
          <w:tab w:val="center" w:pos="4536"/>
          <w:tab w:val="right" w:pos="9072"/>
        </w:tabs>
        <w:spacing w:after="0" w:line="240" w:lineRule="auto"/>
        <w:jc w:val="right"/>
        <w:rPr>
          <w:rFonts w:ascii="Arial" w:eastAsia="Times New Roman" w:hAnsi="Arial" w:cs="Arial"/>
          <w:bCs/>
          <w:sz w:val="24"/>
          <w:szCs w:val="24"/>
          <w:lang w:val="x-none"/>
        </w:rPr>
      </w:pPr>
      <w:r w:rsidRPr="004A76FF">
        <w:rPr>
          <w:rFonts w:ascii="Arial" w:eastAsia="Times New Roman" w:hAnsi="Arial" w:cs="Arial"/>
          <w:bCs/>
          <w:sz w:val="24"/>
          <w:szCs w:val="24"/>
          <w:lang w:val="x-none"/>
        </w:rPr>
        <w:t xml:space="preserve">Załącznik nr </w:t>
      </w:r>
      <w:r w:rsidR="001C73B7">
        <w:rPr>
          <w:rFonts w:ascii="Arial" w:eastAsia="Times New Roman" w:hAnsi="Arial" w:cs="Arial"/>
          <w:bCs/>
          <w:sz w:val="24"/>
          <w:szCs w:val="24"/>
          <w:lang w:val="x-none"/>
        </w:rPr>
        <w:t>5</w:t>
      </w:r>
      <w:r w:rsidRPr="004A76FF">
        <w:rPr>
          <w:rFonts w:ascii="Arial" w:eastAsia="Times New Roman" w:hAnsi="Arial" w:cs="Arial"/>
          <w:bCs/>
          <w:sz w:val="24"/>
          <w:szCs w:val="24"/>
          <w:lang w:val="x-none"/>
        </w:rPr>
        <w:t xml:space="preserve"> do zapytania ofertowego</w:t>
      </w:r>
    </w:p>
    <w:p w14:paraId="47EAE5AB" w14:textId="77777777" w:rsidR="00257ABB" w:rsidRPr="004A76FF" w:rsidRDefault="00257ABB">
      <w:pPr>
        <w:tabs>
          <w:tab w:val="center" w:pos="4536"/>
          <w:tab w:val="right" w:pos="9072"/>
        </w:tabs>
        <w:spacing w:after="0" w:line="240" w:lineRule="auto"/>
        <w:jc w:val="right"/>
        <w:rPr>
          <w:rFonts w:ascii="Arial" w:eastAsia="Times New Roman" w:hAnsi="Arial" w:cs="Arial"/>
          <w:bCs/>
          <w:sz w:val="24"/>
          <w:szCs w:val="24"/>
          <w:lang w:val="x-none"/>
        </w:rPr>
      </w:pPr>
    </w:p>
    <w:p w14:paraId="1979A412" w14:textId="77777777" w:rsidR="00257ABB" w:rsidRPr="004A76FF" w:rsidRDefault="00257ABB">
      <w:pPr>
        <w:tabs>
          <w:tab w:val="center" w:pos="4536"/>
          <w:tab w:val="right" w:pos="9072"/>
        </w:tabs>
        <w:spacing w:after="0" w:line="240" w:lineRule="auto"/>
        <w:jc w:val="right"/>
        <w:rPr>
          <w:rFonts w:ascii="Arial" w:eastAsia="Times New Roman" w:hAnsi="Arial" w:cs="Arial"/>
          <w:bCs/>
          <w:sz w:val="24"/>
          <w:szCs w:val="24"/>
          <w:lang w:val="x-none"/>
        </w:rPr>
      </w:pPr>
    </w:p>
    <w:p w14:paraId="6A97FCEF" w14:textId="77777777" w:rsidR="008829FB" w:rsidRDefault="008829FB" w:rsidP="00120772">
      <w:pPr>
        <w:spacing w:after="0"/>
        <w:ind w:left="8222"/>
        <w:jc w:val="both"/>
        <w:rPr>
          <w:rFonts w:ascii="Arial" w:hAnsi="Arial" w:cs="Arial"/>
        </w:rPr>
      </w:pPr>
      <w:r w:rsidRPr="00B13E56">
        <w:rPr>
          <w:rFonts w:ascii="Arial" w:hAnsi="Arial" w:cs="Arial"/>
        </w:rPr>
        <w:t>Gmina i Miasto Jastrowie</w:t>
      </w:r>
    </w:p>
    <w:p w14:paraId="63CF5814" w14:textId="77777777" w:rsidR="008829FB" w:rsidRDefault="008829FB" w:rsidP="00120772">
      <w:pPr>
        <w:spacing w:after="0"/>
        <w:ind w:left="8222"/>
        <w:jc w:val="both"/>
        <w:rPr>
          <w:rFonts w:ascii="Arial" w:hAnsi="Arial" w:cs="Arial"/>
        </w:rPr>
      </w:pPr>
      <w:r w:rsidRPr="00B13E56">
        <w:rPr>
          <w:rFonts w:ascii="Arial" w:hAnsi="Arial" w:cs="Arial"/>
        </w:rPr>
        <w:t>Miejsko-Gminny Ośrodek Pomocy Społecznej w Jastrowiu</w:t>
      </w:r>
    </w:p>
    <w:p w14:paraId="2472EFC1" w14:textId="77777777" w:rsidR="008829FB" w:rsidRDefault="008829FB" w:rsidP="00120772">
      <w:pPr>
        <w:spacing w:after="0"/>
        <w:ind w:left="8222"/>
        <w:jc w:val="both"/>
        <w:rPr>
          <w:rFonts w:ascii="Arial" w:hAnsi="Arial" w:cs="Arial"/>
        </w:rPr>
      </w:pPr>
      <w:r w:rsidRPr="00B13E56">
        <w:rPr>
          <w:rFonts w:ascii="Arial" w:hAnsi="Arial" w:cs="Arial"/>
        </w:rPr>
        <w:t xml:space="preserve">ul. Gdańska 79 / ul. Poznańska 19, </w:t>
      </w:r>
    </w:p>
    <w:p w14:paraId="68647596" w14:textId="77777777" w:rsidR="008829FB" w:rsidRPr="00B13E56" w:rsidRDefault="008829FB" w:rsidP="00120772">
      <w:pPr>
        <w:spacing w:after="0"/>
        <w:ind w:left="8222"/>
        <w:jc w:val="both"/>
        <w:rPr>
          <w:rFonts w:ascii="Arial" w:hAnsi="Arial" w:cs="Arial"/>
        </w:rPr>
      </w:pPr>
      <w:r w:rsidRPr="00B13E56">
        <w:rPr>
          <w:rFonts w:ascii="Arial" w:hAnsi="Arial" w:cs="Arial"/>
        </w:rPr>
        <w:t xml:space="preserve">64-915 Jastrowie </w:t>
      </w:r>
    </w:p>
    <w:p w14:paraId="70FFD75A" w14:textId="77777777" w:rsidR="00257ABB" w:rsidRPr="004A76FF" w:rsidRDefault="00257ABB" w:rsidP="008829FB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val="x-none"/>
        </w:rPr>
      </w:pPr>
    </w:p>
    <w:p w14:paraId="21F58C10" w14:textId="77777777" w:rsidR="00257ABB" w:rsidRPr="004A76FF" w:rsidRDefault="00257ABB">
      <w:pPr>
        <w:tabs>
          <w:tab w:val="center" w:pos="4536"/>
          <w:tab w:val="right" w:pos="9072"/>
        </w:tabs>
        <w:spacing w:after="0" w:line="240" w:lineRule="auto"/>
        <w:jc w:val="right"/>
        <w:rPr>
          <w:rFonts w:ascii="Arial" w:eastAsia="Times New Roman" w:hAnsi="Arial" w:cs="Arial"/>
          <w:bCs/>
          <w:sz w:val="24"/>
          <w:szCs w:val="24"/>
          <w:lang w:val="x-none"/>
        </w:rPr>
      </w:pPr>
    </w:p>
    <w:p w14:paraId="640AF8BC" w14:textId="6F780ECB" w:rsidR="00257ABB" w:rsidRPr="00F02FE7" w:rsidRDefault="00120772" w:rsidP="00120772">
      <w:pPr>
        <w:spacing w:after="160" w:line="252" w:lineRule="auto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WYKAZ </w:t>
      </w:r>
      <w:r w:rsidR="001C73B7">
        <w:rPr>
          <w:rFonts w:ascii="Arial" w:hAnsi="Arial" w:cs="Arial"/>
          <w:b/>
          <w:bCs/>
          <w:sz w:val="24"/>
          <w:szCs w:val="24"/>
        </w:rPr>
        <w:t>USŁUG</w:t>
      </w:r>
    </w:p>
    <w:p w14:paraId="13F5239C" w14:textId="4C085B9F" w:rsidR="00257ABB" w:rsidRPr="00F02FE7" w:rsidRDefault="00F02FE7" w:rsidP="00120772">
      <w:pPr>
        <w:spacing w:after="160" w:line="252" w:lineRule="auto"/>
        <w:jc w:val="center"/>
        <w:rPr>
          <w:rFonts w:ascii="Arial" w:hAnsi="Arial" w:cs="Arial"/>
          <w:b/>
          <w:bCs/>
          <w:color w:val="000000"/>
          <w:sz w:val="24"/>
        </w:rPr>
      </w:pPr>
      <w:r w:rsidRPr="001F4826">
        <w:rPr>
          <w:rFonts w:ascii="Arial" w:hAnsi="Arial" w:cs="Arial"/>
          <w:b/>
          <w:bCs/>
        </w:rPr>
        <w:t>Aktywni Razem</w:t>
      </w:r>
      <w:r w:rsidRPr="00F02FE7">
        <w:rPr>
          <w:b/>
          <w:bCs/>
        </w:rPr>
        <w:t xml:space="preserve"> – </w:t>
      </w:r>
      <w:r w:rsidRPr="00F02FE7">
        <w:rPr>
          <w:rFonts w:ascii="Arial" w:hAnsi="Arial" w:cs="Arial"/>
          <w:b/>
          <w:bCs/>
          <w:sz w:val="24"/>
          <w:szCs w:val="24"/>
        </w:rPr>
        <w:t xml:space="preserve">Integracja, Kultura i Dziedzictwo dla Społeczności Lokalnej </w:t>
      </w:r>
      <w:proofErr w:type="spellStart"/>
      <w:r w:rsidRPr="00F02FE7">
        <w:rPr>
          <w:rFonts w:ascii="Arial" w:hAnsi="Arial" w:cs="Arial"/>
          <w:b/>
          <w:bCs/>
          <w:sz w:val="24"/>
          <w:szCs w:val="24"/>
        </w:rPr>
        <w:t>Krajny</w:t>
      </w:r>
      <w:proofErr w:type="spellEnd"/>
      <w:r w:rsidRPr="00F02FE7">
        <w:rPr>
          <w:rFonts w:ascii="Arial" w:hAnsi="Arial" w:cs="Arial"/>
          <w:b/>
          <w:bCs/>
          <w:sz w:val="24"/>
          <w:szCs w:val="24"/>
        </w:rPr>
        <w:t xml:space="preserve"> Złotowskiej</w:t>
      </w:r>
    </w:p>
    <w:p w14:paraId="3E63CCF2" w14:textId="77777777" w:rsidR="003133DF" w:rsidRPr="004A76FF" w:rsidRDefault="003133DF">
      <w:pPr>
        <w:spacing w:after="160" w:line="252" w:lineRule="auto"/>
        <w:ind w:left="720"/>
        <w:jc w:val="center"/>
        <w:rPr>
          <w:rFonts w:ascii="Arial" w:hAnsi="Arial" w:cs="Arial"/>
          <w:sz w:val="24"/>
          <w:szCs w:val="24"/>
        </w:rPr>
      </w:pPr>
    </w:p>
    <w:p w14:paraId="15BA3F60" w14:textId="5C4A1415" w:rsidR="00257ABB" w:rsidRPr="004A76FF" w:rsidRDefault="00257ABB">
      <w:pPr>
        <w:spacing w:after="160" w:line="252" w:lineRule="auto"/>
        <w:rPr>
          <w:rFonts w:ascii="Arial" w:hAnsi="Arial" w:cs="Arial"/>
          <w:sz w:val="24"/>
          <w:szCs w:val="24"/>
        </w:rPr>
      </w:pPr>
      <w:r w:rsidRPr="004A76FF">
        <w:rPr>
          <w:rFonts w:ascii="Arial" w:hAnsi="Arial" w:cs="Arial"/>
          <w:sz w:val="24"/>
          <w:szCs w:val="24"/>
        </w:rPr>
        <w:t xml:space="preserve">Nazwa </w:t>
      </w:r>
      <w:r w:rsidR="00120772">
        <w:rPr>
          <w:rFonts w:ascii="Arial" w:hAnsi="Arial" w:cs="Arial"/>
          <w:sz w:val="24"/>
          <w:szCs w:val="24"/>
        </w:rPr>
        <w:t xml:space="preserve">i adres </w:t>
      </w:r>
      <w:r w:rsidRPr="004A76FF">
        <w:rPr>
          <w:rFonts w:ascii="Arial" w:hAnsi="Arial" w:cs="Arial"/>
          <w:sz w:val="24"/>
          <w:szCs w:val="24"/>
        </w:rPr>
        <w:t>Wykonawcy:</w:t>
      </w:r>
    </w:p>
    <w:p w14:paraId="251E0916" w14:textId="77777777" w:rsidR="00257ABB" w:rsidRPr="004A76FF" w:rsidRDefault="00257ABB">
      <w:pPr>
        <w:spacing w:after="160" w:line="252" w:lineRule="auto"/>
        <w:rPr>
          <w:rFonts w:ascii="Arial" w:hAnsi="Arial" w:cs="Arial"/>
          <w:sz w:val="24"/>
          <w:szCs w:val="24"/>
        </w:rPr>
      </w:pPr>
      <w:r w:rsidRPr="004A76FF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</w:t>
      </w:r>
    </w:p>
    <w:p w14:paraId="10D46F12" w14:textId="5078F43F" w:rsidR="00257ABB" w:rsidRPr="00A17202" w:rsidRDefault="00257ABB" w:rsidP="00120772">
      <w:pPr>
        <w:spacing w:after="16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4A76FF">
        <w:rPr>
          <w:rFonts w:ascii="Arial" w:hAnsi="Arial" w:cs="Arial"/>
        </w:rPr>
        <w:br/>
      </w:r>
      <w:r w:rsidR="00A17202" w:rsidRPr="00A17202">
        <w:rPr>
          <w:rFonts w:ascii="Arial" w:eastAsia="Times New Roman" w:hAnsi="Arial" w:cs="Arial"/>
          <w:sz w:val="24"/>
          <w:szCs w:val="24"/>
          <w:lang w:eastAsia="pl-PL"/>
        </w:rPr>
        <w:t xml:space="preserve">Oświadczam, że </w:t>
      </w:r>
      <w:r w:rsidR="001C73B7">
        <w:rPr>
          <w:rFonts w:ascii="Arial" w:eastAsia="Times New Roman" w:hAnsi="Arial" w:cs="Arial"/>
          <w:sz w:val="24"/>
          <w:szCs w:val="24"/>
          <w:lang w:eastAsia="pl-PL"/>
        </w:rPr>
        <w:t>posiadam określone w treści Zapytania Ofertowego doświadczenie:</w:t>
      </w:r>
    </w:p>
    <w:tbl>
      <w:tblPr>
        <w:tblStyle w:val="Tabela-Siatka"/>
        <w:tblW w:w="13483" w:type="dxa"/>
        <w:tblInd w:w="829" w:type="dxa"/>
        <w:tblLook w:val="04A0" w:firstRow="1" w:lastRow="0" w:firstColumn="1" w:lastColumn="0" w:noHBand="0" w:noVBand="1"/>
      </w:tblPr>
      <w:tblGrid>
        <w:gridCol w:w="634"/>
        <w:gridCol w:w="1377"/>
        <w:gridCol w:w="1975"/>
        <w:gridCol w:w="1559"/>
        <w:gridCol w:w="2410"/>
        <w:gridCol w:w="2835"/>
        <w:gridCol w:w="2693"/>
      </w:tblGrid>
      <w:tr w:rsidR="001C73B7" w14:paraId="348913C9" w14:textId="77777777" w:rsidTr="001C73B7">
        <w:tc>
          <w:tcPr>
            <w:tcW w:w="634" w:type="dxa"/>
          </w:tcPr>
          <w:p w14:paraId="4851386E" w14:textId="1E0EA611" w:rsidR="001C73B7" w:rsidRPr="00120772" w:rsidRDefault="001C73B7" w:rsidP="00120772">
            <w:pPr>
              <w:spacing w:after="160" w:line="36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 w:rsidRPr="0012077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1377" w:type="dxa"/>
          </w:tcPr>
          <w:p w14:paraId="6EEEA3AF" w14:textId="743B25C6" w:rsidR="001C73B7" w:rsidRPr="00120772" w:rsidRDefault="001C73B7" w:rsidP="00120772">
            <w:pPr>
              <w:spacing w:after="160" w:line="36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 xml:space="preserve">Nazwa zrealizowanej usługi </w:t>
            </w:r>
          </w:p>
        </w:tc>
        <w:tc>
          <w:tcPr>
            <w:tcW w:w="1975" w:type="dxa"/>
          </w:tcPr>
          <w:p w14:paraId="540A549A" w14:textId="5F838E57" w:rsidR="001C73B7" w:rsidRPr="00120772" w:rsidRDefault="001C73B7" w:rsidP="00120772">
            <w:pPr>
              <w:spacing w:after="160" w:line="36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Nazwa projektu UE, w ramach którego Wykonawca zrealizował usługę</w:t>
            </w:r>
          </w:p>
        </w:tc>
        <w:tc>
          <w:tcPr>
            <w:tcW w:w="1559" w:type="dxa"/>
          </w:tcPr>
          <w:p w14:paraId="2B5C84AB" w14:textId="7B0FB004" w:rsidR="001C73B7" w:rsidRPr="00120772" w:rsidRDefault="001C73B7" w:rsidP="00120772">
            <w:pPr>
              <w:spacing w:after="160" w:line="36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Nazwa, oznaczenie odbiorcy usługi</w:t>
            </w:r>
          </w:p>
        </w:tc>
        <w:tc>
          <w:tcPr>
            <w:tcW w:w="2410" w:type="dxa"/>
          </w:tcPr>
          <w:p w14:paraId="175A5D1B" w14:textId="063A7F42" w:rsidR="001C73B7" w:rsidRPr="00120772" w:rsidRDefault="001C73B7" w:rsidP="00120772">
            <w:pPr>
              <w:spacing w:after="160" w:line="36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 w:rsidRPr="0012077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Typ, rodzaj i zakres tematyczny zrealizowanych usług</w:t>
            </w:r>
          </w:p>
        </w:tc>
        <w:tc>
          <w:tcPr>
            <w:tcW w:w="2835" w:type="dxa"/>
          </w:tcPr>
          <w:p w14:paraId="5F7899F3" w14:textId="77777777" w:rsidR="001C73B7" w:rsidRDefault="001C73B7" w:rsidP="00120772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 w:rsidRPr="0012077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Okres realizacji usługi</w:t>
            </w:r>
          </w:p>
          <w:p w14:paraId="74B16B5E" w14:textId="5B4E21EE" w:rsidR="001C73B7" w:rsidRPr="00120772" w:rsidRDefault="001C73B7" w:rsidP="00120772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 w:rsidRPr="00120772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pl-PL"/>
              </w:rPr>
              <w:t>(proszę uzupełnić wg schematu od DD-MM- RRRR do DD-MM-RRRR)</w:t>
            </w:r>
          </w:p>
        </w:tc>
        <w:tc>
          <w:tcPr>
            <w:tcW w:w="2693" w:type="dxa"/>
          </w:tcPr>
          <w:p w14:paraId="00B28524" w14:textId="52A9669A" w:rsidR="001C73B7" w:rsidRPr="00120772" w:rsidRDefault="001C73B7" w:rsidP="00120772">
            <w:pPr>
              <w:spacing w:after="160" w:line="36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Wartość pojedynczej usługi brutto</w:t>
            </w:r>
          </w:p>
        </w:tc>
      </w:tr>
      <w:tr w:rsidR="001C73B7" w14:paraId="2C27F212" w14:textId="77777777" w:rsidTr="001C73B7">
        <w:tc>
          <w:tcPr>
            <w:tcW w:w="634" w:type="dxa"/>
          </w:tcPr>
          <w:p w14:paraId="09C8CFFA" w14:textId="7B42815B" w:rsidR="001C73B7" w:rsidRPr="00120772" w:rsidRDefault="001C73B7" w:rsidP="00120772">
            <w:pPr>
              <w:spacing w:after="160" w:line="36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120772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1.</w:t>
            </w:r>
          </w:p>
        </w:tc>
        <w:tc>
          <w:tcPr>
            <w:tcW w:w="1377" w:type="dxa"/>
          </w:tcPr>
          <w:p w14:paraId="77DF6802" w14:textId="77777777" w:rsidR="001C73B7" w:rsidRPr="00120772" w:rsidRDefault="001C73B7" w:rsidP="00120772">
            <w:pPr>
              <w:spacing w:after="160" w:line="36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975" w:type="dxa"/>
          </w:tcPr>
          <w:p w14:paraId="50A60BC9" w14:textId="77777777" w:rsidR="001C73B7" w:rsidRPr="00120772" w:rsidRDefault="001C73B7" w:rsidP="00120772">
            <w:pPr>
              <w:spacing w:after="160" w:line="36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559" w:type="dxa"/>
          </w:tcPr>
          <w:p w14:paraId="0D1F0FFD" w14:textId="77777777" w:rsidR="001C73B7" w:rsidRPr="00120772" w:rsidRDefault="001C73B7" w:rsidP="00120772">
            <w:pPr>
              <w:spacing w:after="160" w:line="36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410" w:type="dxa"/>
          </w:tcPr>
          <w:p w14:paraId="7BB51AF3" w14:textId="77777777" w:rsidR="001C73B7" w:rsidRPr="00120772" w:rsidRDefault="001C73B7" w:rsidP="00120772">
            <w:pPr>
              <w:spacing w:after="160" w:line="36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835" w:type="dxa"/>
          </w:tcPr>
          <w:p w14:paraId="69D4AB9D" w14:textId="77777777" w:rsidR="001C73B7" w:rsidRPr="00120772" w:rsidRDefault="001C73B7" w:rsidP="00120772">
            <w:pPr>
              <w:spacing w:after="160" w:line="36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693" w:type="dxa"/>
          </w:tcPr>
          <w:p w14:paraId="6DD7C566" w14:textId="5570F786" w:rsidR="001C73B7" w:rsidRPr="00120772" w:rsidRDefault="001C73B7" w:rsidP="00120772">
            <w:pPr>
              <w:spacing w:after="160" w:line="36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</w:tr>
      <w:tr w:rsidR="001C73B7" w14:paraId="0CA3972A" w14:textId="77777777" w:rsidTr="001C73B7">
        <w:tc>
          <w:tcPr>
            <w:tcW w:w="634" w:type="dxa"/>
          </w:tcPr>
          <w:p w14:paraId="448443F4" w14:textId="526C505A" w:rsidR="001C73B7" w:rsidRPr="00120772" w:rsidRDefault="001C73B7" w:rsidP="00120772">
            <w:pPr>
              <w:spacing w:after="160" w:line="36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2.</w:t>
            </w:r>
          </w:p>
        </w:tc>
        <w:tc>
          <w:tcPr>
            <w:tcW w:w="1377" w:type="dxa"/>
          </w:tcPr>
          <w:p w14:paraId="212FD317" w14:textId="77777777" w:rsidR="001C73B7" w:rsidRPr="00120772" w:rsidRDefault="001C73B7" w:rsidP="00120772">
            <w:pPr>
              <w:spacing w:after="160" w:line="36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975" w:type="dxa"/>
          </w:tcPr>
          <w:p w14:paraId="42C1DEF7" w14:textId="77777777" w:rsidR="001C73B7" w:rsidRPr="00120772" w:rsidRDefault="001C73B7" w:rsidP="00120772">
            <w:pPr>
              <w:spacing w:after="160" w:line="36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559" w:type="dxa"/>
          </w:tcPr>
          <w:p w14:paraId="229379C2" w14:textId="77777777" w:rsidR="001C73B7" w:rsidRPr="00120772" w:rsidRDefault="001C73B7" w:rsidP="00120772">
            <w:pPr>
              <w:spacing w:after="160" w:line="36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410" w:type="dxa"/>
          </w:tcPr>
          <w:p w14:paraId="0EB2BAA8" w14:textId="77777777" w:rsidR="001C73B7" w:rsidRPr="00120772" w:rsidRDefault="001C73B7" w:rsidP="00120772">
            <w:pPr>
              <w:spacing w:after="160" w:line="36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835" w:type="dxa"/>
          </w:tcPr>
          <w:p w14:paraId="79AF74D4" w14:textId="77777777" w:rsidR="001C73B7" w:rsidRPr="00120772" w:rsidRDefault="001C73B7" w:rsidP="00120772">
            <w:pPr>
              <w:spacing w:after="160" w:line="36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693" w:type="dxa"/>
          </w:tcPr>
          <w:p w14:paraId="5B21D2E3" w14:textId="77777777" w:rsidR="001C73B7" w:rsidRPr="00120772" w:rsidRDefault="001C73B7" w:rsidP="00120772">
            <w:pPr>
              <w:spacing w:after="160" w:line="36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</w:tr>
      <w:tr w:rsidR="001C73B7" w14:paraId="40A624E5" w14:textId="77777777" w:rsidTr="001C73B7">
        <w:tc>
          <w:tcPr>
            <w:tcW w:w="634" w:type="dxa"/>
          </w:tcPr>
          <w:p w14:paraId="55FDDD29" w14:textId="38E51AB6" w:rsidR="001C73B7" w:rsidRPr="00120772" w:rsidRDefault="001C73B7" w:rsidP="00120772">
            <w:pPr>
              <w:spacing w:after="160" w:line="36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lastRenderedPageBreak/>
              <w:t>3.</w:t>
            </w:r>
          </w:p>
        </w:tc>
        <w:tc>
          <w:tcPr>
            <w:tcW w:w="1377" w:type="dxa"/>
          </w:tcPr>
          <w:p w14:paraId="071A468A" w14:textId="77777777" w:rsidR="001C73B7" w:rsidRPr="00120772" w:rsidRDefault="001C73B7" w:rsidP="00120772">
            <w:pPr>
              <w:spacing w:after="160" w:line="36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975" w:type="dxa"/>
          </w:tcPr>
          <w:p w14:paraId="1610CB0A" w14:textId="77777777" w:rsidR="001C73B7" w:rsidRPr="00120772" w:rsidRDefault="001C73B7" w:rsidP="00120772">
            <w:pPr>
              <w:spacing w:after="160" w:line="36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559" w:type="dxa"/>
          </w:tcPr>
          <w:p w14:paraId="1D4A0D3C" w14:textId="77777777" w:rsidR="001C73B7" w:rsidRPr="00120772" w:rsidRDefault="001C73B7" w:rsidP="00120772">
            <w:pPr>
              <w:spacing w:after="160" w:line="36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410" w:type="dxa"/>
          </w:tcPr>
          <w:p w14:paraId="3CEA7F07" w14:textId="77777777" w:rsidR="001C73B7" w:rsidRPr="00120772" w:rsidRDefault="001C73B7" w:rsidP="00120772">
            <w:pPr>
              <w:spacing w:after="160" w:line="36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835" w:type="dxa"/>
          </w:tcPr>
          <w:p w14:paraId="0B180D48" w14:textId="77777777" w:rsidR="001C73B7" w:rsidRPr="00120772" w:rsidRDefault="001C73B7" w:rsidP="00120772">
            <w:pPr>
              <w:spacing w:after="160" w:line="36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693" w:type="dxa"/>
          </w:tcPr>
          <w:p w14:paraId="34C23F8D" w14:textId="77777777" w:rsidR="001C73B7" w:rsidRPr="00120772" w:rsidRDefault="001C73B7" w:rsidP="00120772">
            <w:pPr>
              <w:spacing w:after="160" w:line="36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</w:tr>
      <w:tr w:rsidR="001C73B7" w14:paraId="0EA92D70" w14:textId="77777777" w:rsidTr="001C73B7">
        <w:tc>
          <w:tcPr>
            <w:tcW w:w="634" w:type="dxa"/>
          </w:tcPr>
          <w:p w14:paraId="166DD8C0" w14:textId="2F9118B6" w:rsidR="001C73B7" w:rsidRPr="00120772" w:rsidRDefault="001C73B7" w:rsidP="00120772">
            <w:pPr>
              <w:spacing w:after="160" w:line="36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(…)</w:t>
            </w:r>
          </w:p>
        </w:tc>
        <w:tc>
          <w:tcPr>
            <w:tcW w:w="1377" w:type="dxa"/>
          </w:tcPr>
          <w:p w14:paraId="0F20EF35" w14:textId="77777777" w:rsidR="001C73B7" w:rsidRPr="00120772" w:rsidRDefault="001C73B7" w:rsidP="00120772">
            <w:pPr>
              <w:spacing w:after="160" w:line="36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975" w:type="dxa"/>
          </w:tcPr>
          <w:p w14:paraId="7D85733B" w14:textId="77777777" w:rsidR="001C73B7" w:rsidRPr="00120772" w:rsidRDefault="001C73B7" w:rsidP="00120772">
            <w:pPr>
              <w:spacing w:after="160" w:line="36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559" w:type="dxa"/>
          </w:tcPr>
          <w:p w14:paraId="03A29A5E" w14:textId="77777777" w:rsidR="001C73B7" w:rsidRPr="00120772" w:rsidRDefault="001C73B7" w:rsidP="00120772">
            <w:pPr>
              <w:spacing w:after="160" w:line="36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410" w:type="dxa"/>
          </w:tcPr>
          <w:p w14:paraId="1008CC43" w14:textId="77777777" w:rsidR="001C73B7" w:rsidRPr="00120772" w:rsidRDefault="001C73B7" w:rsidP="00120772">
            <w:pPr>
              <w:spacing w:after="160" w:line="36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835" w:type="dxa"/>
          </w:tcPr>
          <w:p w14:paraId="3C90DE16" w14:textId="77777777" w:rsidR="001C73B7" w:rsidRPr="00120772" w:rsidRDefault="001C73B7" w:rsidP="00120772">
            <w:pPr>
              <w:spacing w:after="160" w:line="36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693" w:type="dxa"/>
          </w:tcPr>
          <w:p w14:paraId="1CA4D13B" w14:textId="77777777" w:rsidR="001C73B7" w:rsidRPr="00120772" w:rsidRDefault="001C73B7" w:rsidP="00120772">
            <w:pPr>
              <w:spacing w:after="160" w:line="36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</w:tr>
    </w:tbl>
    <w:p w14:paraId="430C6D57" w14:textId="77777777" w:rsidR="00120772" w:rsidRDefault="00120772" w:rsidP="00120772">
      <w:pPr>
        <w:spacing w:after="160" w:line="36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</w:p>
    <w:p w14:paraId="40B5C813" w14:textId="6B8CC3A4" w:rsidR="00257ABB" w:rsidRPr="00A17202" w:rsidRDefault="00A17202">
      <w:pPr>
        <w:spacing w:after="160" w:line="252" w:lineRule="auto"/>
        <w:rPr>
          <w:rFonts w:ascii="Arial" w:eastAsia="Times New Roman" w:hAnsi="Arial" w:cs="Arial"/>
          <w:b/>
          <w:bCs/>
          <w:i/>
          <w:iCs/>
          <w:lang w:eastAsia="pl-PL"/>
        </w:rPr>
      </w:pPr>
      <w:r w:rsidRPr="00A17202">
        <w:rPr>
          <w:rFonts w:ascii="Arial" w:eastAsia="Times New Roman" w:hAnsi="Arial" w:cs="Arial"/>
          <w:b/>
          <w:bCs/>
          <w:i/>
          <w:iCs/>
          <w:lang w:eastAsia="pl-PL"/>
        </w:rPr>
        <w:t xml:space="preserve">Uwaga! </w:t>
      </w:r>
    </w:p>
    <w:p w14:paraId="6430E2A5" w14:textId="39B6AC4F" w:rsidR="00A17202" w:rsidRPr="00A17202" w:rsidRDefault="00A17202">
      <w:pPr>
        <w:spacing w:after="160" w:line="252" w:lineRule="auto"/>
        <w:rPr>
          <w:rFonts w:ascii="Arial" w:eastAsia="Times New Roman" w:hAnsi="Arial" w:cs="Arial"/>
          <w:b/>
          <w:bCs/>
          <w:i/>
          <w:iCs/>
          <w:lang w:eastAsia="pl-PL"/>
        </w:rPr>
      </w:pPr>
      <w:r w:rsidRPr="00A17202">
        <w:rPr>
          <w:rFonts w:ascii="Arial" w:eastAsia="Times New Roman" w:hAnsi="Arial" w:cs="Arial"/>
          <w:b/>
          <w:bCs/>
          <w:i/>
          <w:iCs/>
          <w:lang w:eastAsia="pl-PL"/>
        </w:rPr>
        <w:t>W celu potwierdzenia spełniania warunku udziału w postępowaniu, należy dołączyć do oferty dowody potwierdzające doświadczenie</w:t>
      </w:r>
      <w:r w:rsidR="001C73B7">
        <w:rPr>
          <w:rFonts w:ascii="Arial" w:eastAsia="Times New Roman" w:hAnsi="Arial" w:cs="Arial"/>
          <w:b/>
          <w:bCs/>
          <w:i/>
          <w:iCs/>
          <w:lang w:eastAsia="pl-PL"/>
        </w:rPr>
        <w:t>.</w:t>
      </w:r>
    </w:p>
    <w:p w14:paraId="18C96622" w14:textId="77777777" w:rsidR="00257ABB" w:rsidRPr="00F75ADC" w:rsidRDefault="00257ABB">
      <w:pPr>
        <w:spacing w:after="160" w:line="252" w:lineRule="auto"/>
        <w:rPr>
          <w:rFonts w:ascii="Arial" w:hAnsi="Arial" w:cs="Arial"/>
          <w:sz w:val="24"/>
          <w:szCs w:val="24"/>
        </w:rPr>
      </w:pPr>
    </w:p>
    <w:p w14:paraId="015FE90B" w14:textId="77777777" w:rsidR="00257ABB" w:rsidRPr="00F75ADC" w:rsidRDefault="00257ABB">
      <w:pPr>
        <w:spacing w:after="160" w:line="252" w:lineRule="auto"/>
        <w:rPr>
          <w:rFonts w:ascii="Arial" w:hAnsi="Arial" w:cs="Arial"/>
          <w:sz w:val="24"/>
          <w:szCs w:val="24"/>
        </w:rPr>
      </w:pPr>
      <w:r w:rsidRPr="00F75ADC">
        <w:rPr>
          <w:rFonts w:ascii="Arial" w:hAnsi="Arial" w:cs="Arial"/>
          <w:sz w:val="24"/>
          <w:szCs w:val="24"/>
        </w:rPr>
        <w:t>Miejscowość: …………………….. data: ………………………</w:t>
      </w:r>
    </w:p>
    <w:p w14:paraId="577BF16F" w14:textId="77777777" w:rsidR="00257ABB" w:rsidRPr="00F75ADC" w:rsidRDefault="00257ABB">
      <w:pPr>
        <w:spacing w:after="160" w:line="252" w:lineRule="auto"/>
        <w:rPr>
          <w:rFonts w:ascii="Arial" w:hAnsi="Arial" w:cs="Arial"/>
          <w:sz w:val="24"/>
          <w:szCs w:val="24"/>
        </w:rPr>
      </w:pPr>
      <w:r w:rsidRPr="00F75ADC">
        <w:rPr>
          <w:rFonts w:ascii="Arial" w:hAnsi="Arial" w:cs="Arial"/>
          <w:sz w:val="24"/>
          <w:szCs w:val="24"/>
        </w:rPr>
        <w:br/>
      </w:r>
    </w:p>
    <w:p w14:paraId="5679C15E" w14:textId="34F2A1CC" w:rsidR="00257ABB" w:rsidRPr="004A4887" w:rsidRDefault="00257ABB" w:rsidP="004A4887">
      <w:pPr>
        <w:spacing w:after="160" w:line="252" w:lineRule="auto"/>
        <w:ind w:left="5664"/>
        <w:rPr>
          <w:rFonts w:ascii="Arial" w:hAnsi="Arial" w:cs="Arial"/>
          <w:color w:val="000000"/>
          <w:sz w:val="20"/>
          <w:szCs w:val="20"/>
        </w:rPr>
      </w:pPr>
      <w:r w:rsidRPr="00F75ADC">
        <w:rPr>
          <w:rFonts w:ascii="Arial" w:hAnsi="Arial" w:cs="Arial"/>
          <w:sz w:val="24"/>
          <w:szCs w:val="24"/>
        </w:rPr>
        <w:t>………………………………</w:t>
      </w:r>
      <w:r w:rsidRPr="00F75ADC">
        <w:rPr>
          <w:rFonts w:ascii="Arial" w:hAnsi="Arial" w:cs="Arial"/>
          <w:sz w:val="24"/>
          <w:szCs w:val="24"/>
        </w:rPr>
        <w:br/>
        <w:t>(pieczęć i podpis Wykonawcy)</w:t>
      </w:r>
    </w:p>
    <w:sectPr w:rsidR="00257ABB" w:rsidRPr="004A4887" w:rsidSect="00120772">
      <w:footerReference w:type="default" r:id="rId8"/>
      <w:headerReference w:type="first" r:id="rId9"/>
      <w:pgSz w:w="16838" w:h="11906" w:orient="landscape"/>
      <w:pgMar w:top="1418" w:right="1418" w:bottom="1418" w:left="1418" w:header="708" w:footer="51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D92B1F" w14:textId="77777777" w:rsidR="00417692" w:rsidRDefault="00417692">
      <w:pPr>
        <w:spacing w:after="0" w:line="240" w:lineRule="auto"/>
      </w:pPr>
      <w:r>
        <w:separator/>
      </w:r>
    </w:p>
  </w:endnote>
  <w:endnote w:type="continuationSeparator" w:id="0">
    <w:p w14:paraId="29CC6E81" w14:textId="77777777" w:rsidR="00417692" w:rsidRDefault="004176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Serif-Bold">
    <w:altName w:val="Calibri"/>
    <w:charset w:val="EE"/>
    <w:family w:val="auto"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C6C68C" w14:textId="77777777" w:rsidR="00257ABB" w:rsidRDefault="00A73FEA">
    <w:pPr>
      <w:pStyle w:val="Stopka"/>
      <w:ind w:right="360"/>
      <w:jc w:val="center"/>
      <w:rPr>
        <w:rFonts w:ascii="Times New Roman" w:hAnsi="Times New Roman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251657728" behindDoc="0" locked="0" layoutInCell="0" allowOverlap="1" wp14:anchorId="31703B4E" wp14:editId="399FEEE9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139065" cy="159385"/>
              <wp:effectExtent l="0" t="0" r="0" b="0"/>
              <wp:wrapTopAndBottom/>
              <wp:docPr id="1081491428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139065" cy="15938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79D36BD" w14:textId="77777777" w:rsidR="00257ABB" w:rsidRDefault="00257ABB">
                          <w:pPr>
                            <w:pStyle w:val="Stopka"/>
                          </w:pPr>
                          <w:r>
                            <w:rPr>
                              <w:rStyle w:val="Numerstrony"/>
                              <w:rFonts w:ascii="Times New Roman" w:hAnsi="Times New Roman"/>
                            </w:rPr>
                            <w:fldChar w:fldCharType="begin"/>
                          </w:r>
                          <w:r>
                            <w:rPr>
                              <w:rStyle w:val="Numerstrony"/>
                              <w:rFonts w:ascii="Times New Roman" w:hAnsi="Times New Roman"/>
                            </w:rPr>
                            <w:instrText xml:space="preserve"> PAGE </w:instrText>
                          </w:r>
                          <w:r>
                            <w:rPr>
                              <w:rStyle w:val="Numerstrony"/>
                              <w:rFonts w:ascii="Times New Roman" w:hAnsi="Times New Roman"/>
                            </w:rPr>
                            <w:fldChar w:fldCharType="separate"/>
                          </w:r>
                          <w:r w:rsidR="00522D24">
                            <w:rPr>
                              <w:rStyle w:val="Numerstrony"/>
                              <w:rFonts w:ascii="Times New Roman" w:hAnsi="Times New Roman"/>
                              <w:noProof/>
                            </w:rPr>
                            <w:t>4</w:t>
                          </w:r>
                          <w:r>
                            <w:rPr>
                              <w:rStyle w:val="Numerstrony"/>
                              <w:rFonts w:ascii="Times New Roman" w:hAnsi="Times New Roman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635" tIns="635" rIns="635" bIns="63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1703B4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-40.25pt;margin-top:.05pt;width:10.95pt;height:12.55pt;z-index:251657728;visibility:visible;mso-wrap-style:square;mso-width-percent:0;mso-height-percent:0;mso-wrap-distance-left:0;mso-wrap-distance-top:0;mso-wrap-distance-right:0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" o:allowincell="f" stroked="f">
              <v:fill opacity="0"/>
              <v:path arrowok="t"/>
              <v:textbox inset=".05pt,.05pt,.05pt,.05pt">
                <w:txbxContent>
                  <w:p w14:paraId="479D36BD" w14:textId="77777777" w:rsidR="00257ABB" w:rsidRDefault="00257ABB">
                    <w:pPr>
                      <w:pStyle w:val="Stopka"/>
                    </w:pPr>
                    <w:r>
                      <w:rPr>
                        <w:rStyle w:val="Numerstrony"/>
                        <w:rFonts w:ascii="Times New Roman" w:hAnsi="Times New Roman"/>
                      </w:rPr>
                      <w:fldChar w:fldCharType="begin"/>
                    </w:r>
                    <w:r>
                      <w:rPr>
                        <w:rStyle w:val="Numerstrony"/>
                        <w:rFonts w:ascii="Times New Roman" w:hAnsi="Times New Roman"/>
                      </w:rPr>
                      <w:instrText xml:space="preserve"> PAGE </w:instrText>
                    </w:r>
                    <w:r>
                      <w:rPr>
                        <w:rStyle w:val="Numerstrony"/>
                        <w:rFonts w:ascii="Times New Roman" w:hAnsi="Times New Roman"/>
                      </w:rPr>
                      <w:fldChar w:fldCharType="separate"/>
                    </w:r>
                    <w:r w:rsidR="00522D24">
                      <w:rPr>
                        <w:rStyle w:val="Numerstrony"/>
                        <w:rFonts w:ascii="Times New Roman" w:hAnsi="Times New Roman"/>
                        <w:noProof/>
                      </w:rPr>
                      <w:t>4</w:t>
                    </w:r>
                    <w:r>
                      <w:rPr>
                        <w:rStyle w:val="Numerstrony"/>
                        <w:rFonts w:ascii="Times New Roman" w:hAnsi="Times New Roman"/>
                      </w:rPr>
                      <w:fldChar w:fldCharType="end"/>
                    </w:r>
                  </w:p>
                </w:txbxContent>
              </v:textbox>
              <w10:wrap type="topAndBottom" anchorx="margin"/>
            </v:shape>
          </w:pict>
        </mc:Fallback>
      </mc:AlternateContent>
    </w:r>
  </w:p>
  <w:p w14:paraId="41BB9A63" w14:textId="77777777" w:rsidR="00257ABB" w:rsidRDefault="00257ABB">
    <w:pPr>
      <w:pStyle w:val="Stopka"/>
      <w:rPr>
        <w:rFonts w:ascii="Times New Roman" w:hAnsi="Times New Roman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87BF44" w14:textId="77777777" w:rsidR="00417692" w:rsidRDefault="00417692">
      <w:pPr>
        <w:spacing w:after="0" w:line="240" w:lineRule="auto"/>
      </w:pPr>
      <w:r>
        <w:separator/>
      </w:r>
    </w:p>
  </w:footnote>
  <w:footnote w:type="continuationSeparator" w:id="0">
    <w:p w14:paraId="45AEF78E" w14:textId="77777777" w:rsidR="00417692" w:rsidRDefault="004176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92E52F" w14:textId="3A4A1603" w:rsidR="00DF7C8D" w:rsidRDefault="00DF7C8D" w:rsidP="007A7F4C">
    <w:pPr>
      <w:pStyle w:val="Nagwek"/>
      <w:jc w:val="center"/>
    </w:pPr>
    <w:r>
      <w:rPr>
        <w:noProof/>
      </w:rPr>
      <w:drawing>
        <wp:inline distT="0" distB="0" distL="0" distR="0" wp14:anchorId="473B5006" wp14:editId="07716EF5">
          <wp:extent cx="6095577" cy="587345"/>
          <wp:effectExtent l="0" t="0" r="0" b="0"/>
          <wp:docPr id="1853614927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53614927" name="Obraz 1853614927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095577" cy="5873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o"/>
      <w:lvlJc w:val="left"/>
      <w:pPr>
        <w:tabs>
          <w:tab w:val="num" w:pos="0"/>
        </w:tabs>
        <w:ind w:left="720" w:hanging="360"/>
      </w:pPr>
      <w:rPr>
        <w:rFonts w:ascii="Wingdings" w:hAnsi="Wingdings" w:cs="Wingdings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bdr w:val="none" w:sz="0" w:space="0" w:color="000000"/>
        <w:shd w:val="clear" w:color="auto" w:fill="auto"/>
        <w:vertAlign w:val="baseline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sz w:val="22"/>
        <w:szCs w:val="20"/>
      </w:r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trike w:val="0"/>
        <w:dstrike w:val="0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)"/>
      <w:lvlJc w:val="left"/>
      <w:pPr>
        <w:tabs>
          <w:tab w:val="num" w:pos="0"/>
        </w:tabs>
        <w:ind w:left="1440" w:hanging="360"/>
      </w:pPr>
      <w:rPr>
        <w:rFonts w:ascii="Times New Roman" w:hAnsi="Times New Roman" w:cs="Times New Roman" w:hint="default"/>
        <w:b w:val="0"/>
        <w:i w:val="0"/>
        <w:color w:val="000000"/>
        <w:sz w:val="24"/>
        <w:szCs w:val="24"/>
      </w:r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 w:val="0"/>
        <w:i w:val="0"/>
        <w:sz w:val="22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caps w:val="0"/>
        <w:smallCaps w:val="0"/>
        <w:strike w:val="0"/>
        <w:dstrike w:val="0"/>
        <w:vanish w:val="0"/>
        <w:position w:val="0"/>
        <w:sz w:val="22"/>
        <w:vertAlign w:val="baseline"/>
        <w14:shadow w14:blurRad="0" w14:dist="0" w14:dir="0" w14:sx="0" w14:sy="0" w14:kx="0" w14:ky="0" w14:algn="none">
          <w14:srgbClr w14:val="000000"/>
        </w14:shadow>
      </w:r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6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sz w:val="22"/>
        <w:szCs w:val="20"/>
      </w:rPr>
    </w:lvl>
  </w:abstractNum>
  <w:abstractNum w:abstractNumId="8" w15:restartNumberingAfterBreak="0">
    <w:nsid w:val="00000009"/>
    <w:multiLevelType w:val="single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strike w:val="0"/>
        <w:dstrike w:val="0"/>
        <w:sz w:val="24"/>
        <w:szCs w:val="24"/>
      </w:rPr>
    </w:lvl>
  </w:abstractNum>
  <w:abstractNum w:abstractNumId="9" w15:restartNumberingAfterBreak="0">
    <w:nsid w:val="0000000A"/>
    <w:multiLevelType w:val="multilevel"/>
    <w:tmpl w:val="DFF0B51C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 w:val="0"/>
        <w:i w:val="0"/>
        <w:sz w:val="22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  <w:rPr>
        <w:rFonts w:hint="default"/>
        <w:b w:val="0"/>
        <w:i w:val="0"/>
        <w:color w:val="000000"/>
        <w:sz w:val="22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" w15:restartNumberingAfterBreak="0">
    <w:nsid w:val="0000000B"/>
    <w:multiLevelType w:val="single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 w:val="0"/>
        <w:i w:val="0"/>
        <w:sz w:val="22"/>
      </w:rPr>
    </w:lvl>
  </w:abstractNum>
  <w:abstractNum w:abstractNumId="11" w15:restartNumberingAfterBreak="0">
    <w:nsid w:val="0000000C"/>
    <w:multiLevelType w:val="singleLevel"/>
    <w:tmpl w:val="0000000C"/>
    <w:name w:val="WW8Num1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</w:rPr>
    </w:lvl>
  </w:abstractNum>
  <w:abstractNum w:abstractNumId="12" w15:restartNumberingAfterBreak="0">
    <w:nsid w:val="0000000D"/>
    <w:multiLevelType w:val="singleLevel"/>
    <w:tmpl w:val="0000000D"/>
    <w:name w:val="WW8Num1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 w:val="0"/>
        <w:i w:val="0"/>
        <w:sz w:val="22"/>
      </w:rPr>
    </w:lvl>
  </w:abstractNum>
  <w:abstractNum w:abstractNumId="13" w15:restartNumberingAfterBreak="0">
    <w:nsid w:val="0000000E"/>
    <w:multiLevelType w:val="singleLevel"/>
    <w:tmpl w:val="0000000E"/>
    <w:name w:val="WW8Num14"/>
    <w:lvl w:ilvl="0">
      <w:start w:val="1"/>
      <w:numFmt w:val="lowerLetter"/>
      <w:lvlText w:val="%1)"/>
      <w:lvlJc w:val="left"/>
      <w:pPr>
        <w:tabs>
          <w:tab w:val="num" w:pos="0"/>
        </w:tabs>
        <w:ind w:left="1146" w:hanging="360"/>
      </w:pPr>
    </w:lvl>
  </w:abstractNum>
  <w:abstractNum w:abstractNumId="14" w15:restartNumberingAfterBreak="0">
    <w:nsid w:val="0000000F"/>
    <w:multiLevelType w:val="singleLevel"/>
    <w:tmpl w:val="0000000F"/>
    <w:name w:val="WW8Num15"/>
    <w:lvl w:ilvl="0">
      <w:start w:val="1"/>
      <w:numFmt w:val="lowerLetter"/>
      <w:lvlText w:val="%1)"/>
      <w:lvlJc w:val="left"/>
      <w:pPr>
        <w:tabs>
          <w:tab w:val="num" w:pos="0"/>
        </w:tabs>
        <w:ind w:left="717" w:hanging="360"/>
      </w:pPr>
      <w:rPr>
        <w:rFonts w:hint="default"/>
        <w:strike w:val="0"/>
        <w:dstrike w:val="0"/>
      </w:rPr>
    </w:lvl>
  </w:abstractNum>
  <w:abstractNum w:abstractNumId="15" w15:restartNumberingAfterBreak="0">
    <w:nsid w:val="00000010"/>
    <w:multiLevelType w:val="singleLevel"/>
    <w:tmpl w:val="00000010"/>
    <w:name w:val="WW8Num16"/>
    <w:lvl w:ilvl="0">
      <w:start w:val="8"/>
      <w:numFmt w:val="decimal"/>
      <w:lvlText w:val="%1."/>
      <w:lvlJc w:val="left"/>
      <w:pPr>
        <w:tabs>
          <w:tab w:val="num" w:pos="0"/>
        </w:tabs>
        <w:ind w:left="1440" w:hanging="360"/>
      </w:pPr>
      <w:rPr>
        <w:rFonts w:ascii="Times New Roman" w:hAnsi="Times New Roman" w:cs="Times New Roman" w:hint="default"/>
        <w:b w:val="0"/>
        <w:i w:val="0"/>
        <w:color w:val="000000"/>
        <w:sz w:val="24"/>
        <w:szCs w:val="24"/>
      </w:rPr>
    </w:lvl>
  </w:abstractNum>
  <w:abstractNum w:abstractNumId="16" w15:restartNumberingAfterBreak="0">
    <w:nsid w:val="00000011"/>
    <w:multiLevelType w:val="singleLevel"/>
    <w:tmpl w:val="00000011"/>
    <w:name w:val="WW8Num17"/>
    <w:lvl w:ilvl="0">
      <w:start w:val="1"/>
      <w:numFmt w:val="decimal"/>
      <w:lvlText w:val="%1)"/>
      <w:lvlJc w:val="left"/>
      <w:pPr>
        <w:tabs>
          <w:tab w:val="num" w:pos="375"/>
        </w:tabs>
        <w:ind w:left="375" w:hanging="375"/>
      </w:pPr>
      <w:rPr>
        <w:rFonts w:hint="default"/>
      </w:rPr>
    </w:lvl>
  </w:abstractNum>
  <w:abstractNum w:abstractNumId="17" w15:restartNumberingAfterBreak="0">
    <w:nsid w:val="00000012"/>
    <w:multiLevelType w:val="singleLevel"/>
    <w:tmpl w:val="00000012"/>
    <w:name w:val="WW8Num18"/>
    <w:lvl w:ilvl="0">
      <w:start w:val="6"/>
      <w:numFmt w:val="decimal"/>
      <w:lvlText w:val="%1."/>
      <w:lvlJc w:val="left"/>
      <w:pPr>
        <w:tabs>
          <w:tab w:val="num" w:pos="0"/>
        </w:tabs>
        <w:ind w:left="1440" w:hanging="360"/>
      </w:pPr>
      <w:rPr>
        <w:rFonts w:ascii="Times New Roman" w:hAnsi="Times New Roman" w:cs="Times New Roman" w:hint="default"/>
        <w:b w:val="0"/>
        <w:i w:val="0"/>
        <w:color w:val="000000"/>
        <w:sz w:val="24"/>
        <w:szCs w:val="24"/>
      </w:rPr>
    </w:lvl>
  </w:abstractNum>
  <w:abstractNum w:abstractNumId="18" w15:restartNumberingAfterBreak="0">
    <w:nsid w:val="00000013"/>
    <w:multiLevelType w:val="singleLevel"/>
    <w:tmpl w:val="00000013"/>
    <w:name w:val="WW8Num1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 w:val="0"/>
        <w:i w:val="0"/>
        <w:sz w:val="22"/>
      </w:rPr>
    </w:lvl>
  </w:abstractNum>
  <w:abstractNum w:abstractNumId="19" w15:restartNumberingAfterBreak="0">
    <w:nsid w:val="00000014"/>
    <w:multiLevelType w:val="singleLevel"/>
    <w:tmpl w:val="00000014"/>
    <w:name w:val="WW8Num20"/>
    <w:lvl w:ilvl="0">
      <w:start w:val="1"/>
      <w:numFmt w:val="decimal"/>
      <w:lvlText w:val="%1)"/>
      <w:lvlJc w:val="left"/>
      <w:pPr>
        <w:tabs>
          <w:tab w:val="num" w:pos="0"/>
        </w:tabs>
        <w:ind w:left="1428" w:hanging="360"/>
      </w:pPr>
      <w:rPr>
        <w:rFonts w:hint="default"/>
        <w:b w:val="0"/>
        <w:i w:val="0"/>
        <w:sz w:val="22"/>
      </w:rPr>
    </w:lvl>
  </w:abstractNum>
  <w:abstractNum w:abstractNumId="20" w15:restartNumberingAfterBreak="0">
    <w:nsid w:val="00000015"/>
    <w:multiLevelType w:val="singleLevel"/>
    <w:tmpl w:val="00000015"/>
    <w:name w:val="WW8Num2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21" w15:restartNumberingAfterBreak="0">
    <w:nsid w:val="00000016"/>
    <w:multiLevelType w:val="multilevel"/>
    <w:tmpl w:val="00000016"/>
    <w:name w:val="WW8Num2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 w:val="0"/>
        <w:i w:val="0"/>
        <w:sz w:val="22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2" w15:restartNumberingAfterBreak="0">
    <w:nsid w:val="00000017"/>
    <w:multiLevelType w:val="multilevel"/>
    <w:tmpl w:val="00000017"/>
    <w:name w:val="WW8Num23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caps w:val="0"/>
        <w:smallCaps w:val="0"/>
        <w:strike w:val="0"/>
        <w:dstrike w:val="0"/>
        <w:vanish w:val="0"/>
        <w:position w:val="0"/>
        <w:sz w:val="22"/>
        <w:vertAlign w:val="baseline"/>
        <w14:shadow w14:blurRad="0" w14:dist="0" w14:dir="0" w14:sx="0" w14:sy="0" w14:kx="0" w14:ky="0" w14:algn="none">
          <w14:srgbClr w14:val="000000"/>
        </w14:shadow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  <w:rPr>
        <w:rFonts w:ascii="Times New Roman" w:hAnsi="Times New Roman" w:cs="Times New Roman" w:hint="default"/>
        <w:caps w:val="0"/>
        <w:smallCaps w:val="0"/>
        <w:strike w:val="0"/>
        <w:dstrike w:val="0"/>
        <w:vanish w:val="0"/>
        <w:position w:val="0"/>
        <w:sz w:val="22"/>
        <w:vertAlign w:val="baseline"/>
        <w14:shadow w14:blurRad="0" w14:dist="0" w14:dir="0" w14:sx="0" w14:sy="0" w14:kx="0" w14:ky="0" w14:algn="none">
          <w14:srgbClr w14:val="000000"/>
        </w14:shadow>
      </w:rPr>
    </w:lvl>
    <w:lvl w:ilvl="2">
      <w:start w:val="1"/>
      <w:numFmt w:val="lowerLetter"/>
      <w:lvlText w:val="%3)"/>
      <w:lvlJc w:val="left"/>
      <w:pPr>
        <w:tabs>
          <w:tab w:val="num" w:pos="709"/>
        </w:tabs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3" w15:restartNumberingAfterBreak="0">
    <w:nsid w:val="00000018"/>
    <w:multiLevelType w:val="singleLevel"/>
    <w:tmpl w:val="00000018"/>
    <w:name w:val="WW8Num2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24" w15:restartNumberingAfterBreak="0">
    <w:nsid w:val="00000019"/>
    <w:multiLevelType w:val="singleLevel"/>
    <w:tmpl w:val="00000019"/>
    <w:name w:val="WW8Num25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  <w:b w:val="0"/>
        <w:i w:val="0"/>
        <w:sz w:val="22"/>
      </w:rPr>
    </w:lvl>
  </w:abstractNum>
  <w:abstractNum w:abstractNumId="25" w15:restartNumberingAfterBreak="0">
    <w:nsid w:val="0000001A"/>
    <w:multiLevelType w:val="singleLevel"/>
    <w:tmpl w:val="0000001A"/>
    <w:name w:val="WW8Num26"/>
    <w:lvl w:ilvl="0">
      <w:start w:val="5"/>
      <w:numFmt w:val="decimal"/>
      <w:lvlText w:val="%1."/>
      <w:lvlJc w:val="left"/>
      <w:pPr>
        <w:tabs>
          <w:tab w:val="num" w:pos="0"/>
        </w:tabs>
        <w:ind w:left="1440" w:hanging="360"/>
      </w:pPr>
      <w:rPr>
        <w:rFonts w:ascii="Times New Roman" w:hAnsi="Times New Roman" w:cs="Times New Roman" w:hint="default"/>
        <w:b w:val="0"/>
        <w:i w:val="0"/>
        <w:caps w:val="0"/>
        <w:smallCaps w:val="0"/>
        <w:strike w:val="0"/>
        <w:dstrike w:val="0"/>
        <w:vanish w:val="0"/>
        <w:color w:val="000000"/>
        <w:position w:val="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</w:rPr>
    </w:lvl>
  </w:abstractNum>
  <w:abstractNum w:abstractNumId="26" w15:restartNumberingAfterBreak="0">
    <w:nsid w:val="0000001B"/>
    <w:multiLevelType w:val="singleLevel"/>
    <w:tmpl w:val="0000001B"/>
    <w:name w:val="WW8Num27"/>
    <w:lvl w:ilvl="0">
      <w:start w:val="5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sz w:val="22"/>
      </w:rPr>
    </w:lvl>
  </w:abstractNum>
  <w:abstractNum w:abstractNumId="27" w15:restartNumberingAfterBreak="0">
    <w:nsid w:val="0000001C"/>
    <w:multiLevelType w:val="singleLevel"/>
    <w:tmpl w:val="0000001C"/>
    <w:name w:val="WW8Num2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 w:val="0"/>
        <w:i w:val="0"/>
        <w:sz w:val="22"/>
      </w:rPr>
    </w:lvl>
  </w:abstractNum>
  <w:abstractNum w:abstractNumId="28" w15:restartNumberingAfterBreak="0">
    <w:nsid w:val="0000001D"/>
    <w:multiLevelType w:val="singleLevel"/>
    <w:tmpl w:val="0000001D"/>
    <w:name w:val="WW8Num2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 w:val="0"/>
        <w:i w:val="0"/>
        <w:sz w:val="22"/>
      </w:rPr>
    </w:lvl>
  </w:abstractNum>
  <w:abstractNum w:abstractNumId="29" w15:restartNumberingAfterBreak="0">
    <w:nsid w:val="0000001E"/>
    <w:multiLevelType w:val="multilevel"/>
    <w:tmpl w:val="0000001E"/>
    <w:name w:val="WW8Num3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caps w:val="0"/>
        <w:smallCaps w:val="0"/>
        <w:strike w:val="0"/>
        <w:dstrike w:val="0"/>
        <w:vanish w:val="0"/>
        <w:position w:val="0"/>
        <w:sz w:val="22"/>
        <w:vertAlign w:val="baseline"/>
        <w14:shadow w14:blurRad="0" w14:dist="0" w14:dir="0" w14:sx="0" w14:sy="0" w14:kx="0" w14:ky="0" w14:algn="none">
          <w14:srgbClr w14:val="000000"/>
        </w14:shadow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position w:val="0"/>
        <w:sz w:val="22"/>
        <w:vertAlign w:val="baseline"/>
        <w14:shadow w14:blurRad="0" w14:dist="0" w14:dir="0" w14:sx="0" w14:sy="0" w14:kx="0" w14:ky="0" w14:algn="none">
          <w14:srgbClr w14:val="000000"/>
        </w14:shadow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0" w15:restartNumberingAfterBreak="0">
    <w:nsid w:val="0000001F"/>
    <w:multiLevelType w:val="singleLevel"/>
    <w:tmpl w:val="0000001F"/>
    <w:name w:val="WW8Num31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  <w:sz w:val="20"/>
      </w:rPr>
    </w:lvl>
  </w:abstractNum>
  <w:abstractNum w:abstractNumId="31" w15:restartNumberingAfterBreak="0">
    <w:nsid w:val="00000020"/>
    <w:multiLevelType w:val="singleLevel"/>
    <w:tmpl w:val="00000020"/>
    <w:name w:val="WW8Num3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 w:val="0"/>
        <w:i w:val="0"/>
        <w:sz w:val="22"/>
      </w:rPr>
    </w:lvl>
  </w:abstractNum>
  <w:abstractNum w:abstractNumId="32" w15:restartNumberingAfterBreak="0">
    <w:nsid w:val="00000021"/>
    <w:multiLevelType w:val="multilevel"/>
    <w:tmpl w:val="00000021"/>
    <w:name w:val="WW8Num3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  <w:rPr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3" w15:restartNumberingAfterBreak="0">
    <w:nsid w:val="00000022"/>
    <w:multiLevelType w:val="singleLevel"/>
    <w:tmpl w:val="00000022"/>
    <w:name w:val="WW8Num3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34" w15:restartNumberingAfterBreak="0">
    <w:nsid w:val="00000023"/>
    <w:multiLevelType w:val="singleLevel"/>
    <w:tmpl w:val="00000023"/>
    <w:name w:val="WW8Num35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35" w15:restartNumberingAfterBreak="0">
    <w:nsid w:val="00000024"/>
    <w:multiLevelType w:val="singleLevel"/>
    <w:tmpl w:val="00000024"/>
    <w:name w:val="WW8Num3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 w:val="0"/>
        <w:i w:val="0"/>
        <w:sz w:val="22"/>
      </w:rPr>
    </w:lvl>
  </w:abstractNum>
  <w:abstractNum w:abstractNumId="36" w15:restartNumberingAfterBreak="0">
    <w:nsid w:val="00000025"/>
    <w:multiLevelType w:val="singleLevel"/>
    <w:tmpl w:val="00000025"/>
    <w:name w:val="WW8Num3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 w:val="0"/>
        <w:i w:val="0"/>
        <w:sz w:val="22"/>
      </w:rPr>
    </w:lvl>
  </w:abstractNum>
  <w:abstractNum w:abstractNumId="37" w15:restartNumberingAfterBreak="0">
    <w:nsid w:val="00000026"/>
    <w:multiLevelType w:val="singleLevel"/>
    <w:tmpl w:val="00000026"/>
    <w:name w:val="WW8Num3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  <w:strike w:val="0"/>
        <w:dstrike w:val="0"/>
        <w:sz w:val="22"/>
      </w:rPr>
    </w:lvl>
  </w:abstractNum>
  <w:abstractNum w:abstractNumId="38" w15:restartNumberingAfterBreak="0">
    <w:nsid w:val="00000027"/>
    <w:multiLevelType w:val="multilevel"/>
    <w:tmpl w:val="00000027"/>
    <w:name w:val="WW8Num39"/>
    <w:lvl w:ilvl="0">
      <w:start w:val="1"/>
      <w:numFmt w:val="lowerLetter"/>
      <w:lvlText w:val="%1)"/>
      <w:lvlJc w:val="left"/>
      <w:pPr>
        <w:tabs>
          <w:tab w:val="num" w:pos="0"/>
        </w:tabs>
        <w:ind w:left="1077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797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1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3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57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7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9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17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37" w:hanging="180"/>
      </w:pPr>
    </w:lvl>
  </w:abstractNum>
  <w:abstractNum w:abstractNumId="39" w15:restartNumberingAfterBreak="0">
    <w:nsid w:val="00000028"/>
    <w:multiLevelType w:val="multilevel"/>
    <w:tmpl w:val="00000028"/>
    <w:name w:val="WW8Num4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 w:val="0"/>
        <w:i w:val="0"/>
        <w:sz w:val="18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  <w:rPr>
        <w:rFonts w:hint="default"/>
        <w:b w:val="0"/>
        <w:i w:val="0"/>
        <w:sz w:val="24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0" w15:restartNumberingAfterBreak="0">
    <w:nsid w:val="00000029"/>
    <w:multiLevelType w:val="singleLevel"/>
    <w:tmpl w:val="00000029"/>
    <w:name w:val="WW8Num41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41" w15:restartNumberingAfterBreak="0">
    <w:nsid w:val="0000002A"/>
    <w:multiLevelType w:val="singleLevel"/>
    <w:tmpl w:val="0000002A"/>
    <w:name w:val="WW8Num4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 w:val="0"/>
        <w:i w:val="0"/>
        <w:sz w:val="22"/>
      </w:rPr>
    </w:lvl>
  </w:abstractNum>
  <w:abstractNum w:abstractNumId="42" w15:restartNumberingAfterBreak="0">
    <w:nsid w:val="0000002B"/>
    <w:multiLevelType w:val="singleLevel"/>
    <w:tmpl w:val="0000002B"/>
    <w:name w:val="WW8Num43"/>
    <w:lvl w:ilvl="0">
      <w:start w:val="1"/>
      <w:numFmt w:val="decimal"/>
      <w:lvlText w:val="%1)"/>
      <w:lvlJc w:val="left"/>
      <w:pPr>
        <w:tabs>
          <w:tab w:val="num" w:pos="0"/>
        </w:tabs>
        <w:ind w:left="1068" w:hanging="360"/>
      </w:pPr>
      <w:rPr>
        <w:rFonts w:hint="default"/>
        <w:sz w:val="22"/>
      </w:rPr>
    </w:lvl>
  </w:abstractNum>
  <w:abstractNum w:abstractNumId="43" w15:restartNumberingAfterBreak="0">
    <w:nsid w:val="0000002C"/>
    <w:multiLevelType w:val="singleLevel"/>
    <w:tmpl w:val="0000002C"/>
    <w:name w:val="WW8Num4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  <w:sz w:val="22"/>
      </w:rPr>
    </w:lvl>
  </w:abstractNum>
  <w:abstractNum w:abstractNumId="44" w15:restartNumberingAfterBreak="0">
    <w:nsid w:val="0000002D"/>
    <w:multiLevelType w:val="singleLevel"/>
    <w:tmpl w:val="0000002D"/>
    <w:name w:val="WW8Num45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45" w15:restartNumberingAfterBreak="0">
    <w:nsid w:val="0000002E"/>
    <w:multiLevelType w:val="singleLevel"/>
    <w:tmpl w:val="0000002E"/>
    <w:name w:val="WW8Num4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 w:val="0"/>
        <w:i w:val="0"/>
        <w:sz w:val="22"/>
      </w:rPr>
    </w:lvl>
  </w:abstractNum>
  <w:abstractNum w:abstractNumId="46" w15:restartNumberingAfterBreak="0">
    <w:nsid w:val="0000002F"/>
    <w:multiLevelType w:val="singleLevel"/>
    <w:tmpl w:val="0000002F"/>
    <w:name w:val="WW8Num47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  <w:sz w:val="24"/>
      </w:rPr>
    </w:lvl>
  </w:abstractNum>
  <w:abstractNum w:abstractNumId="47" w15:restartNumberingAfterBreak="0">
    <w:nsid w:val="00000030"/>
    <w:multiLevelType w:val="multilevel"/>
    <w:tmpl w:val="00000030"/>
    <w:name w:val="WW8Num4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8" w15:restartNumberingAfterBreak="0">
    <w:nsid w:val="09581D3D"/>
    <w:multiLevelType w:val="hybridMultilevel"/>
    <w:tmpl w:val="E548790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0B962BCC"/>
    <w:multiLevelType w:val="hybridMultilevel"/>
    <w:tmpl w:val="6692796A"/>
    <w:lvl w:ilvl="0" w:tplc="FFFFFFFF">
      <w:start w:val="1"/>
      <w:numFmt w:val="decimal"/>
      <w:lvlText w:val="%1."/>
      <w:lvlJc w:val="left"/>
      <w:pPr>
        <w:ind w:left="502" w:hanging="360"/>
      </w:p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0" w15:restartNumberingAfterBreak="0">
    <w:nsid w:val="0DE675F7"/>
    <w:multiLevelType w:val="hybridMultilevel"/>
    <w:tmpl w:val="CC5217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18FA6492"/>
    <w:multiLevelType w:val="hybridMultilevel"/>
    <w:tmpl w:val="85163D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1F8F55F9"/>
    <w:multiLevelType w:val="hybridMultilevel"/>
    <w:tmpl w:val="6692796A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3" w15:restartNumberingAfterBreak="0">
    <w:nsid w:val="631B584A"/>
    <w:multiLevelType w:val="hybridMultilevel"/>
    <w:tmpl w:val="C89A68DE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4" w15:restartNumberingAfterBreak="0">
    <w:nsid w:val="64B01157"/>
    <w:multiLevelType w:val="hybridMultilevel"/>
    <w:tmpl w:val="6692796A"/>
    <w:lvl w:ilvl="0" w:tplc="FFFFFFFF">
      <w:start w:val="1"/>
      <w:numFmt w:val="decimal"/>
      <w:lvlText w:val="%1."/>
      <w:lvlJc w:val="left"/>
      <w:pPr>
        <w:ind w:left="502" w:hanging="360"/>
      </w:p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num w:numId="1" w16cid:durableId="151146866">
    <w:abstractNumId w:val="0"/>
  </w:num>
  <w:num w:numId="2" w16cid:durableId="1109425967">
    <w:abstractNumId w:val="1"/>
  </w:num>
  <w:num w:numId="3" w16cid:durableId="1966346592">
    <w:abstractNumId w:val="2"/>
  </w:num>
  <w:num w:numId="4" w16cid:durableId="1169058874">
    <w:abstractNumId w:val="3"/>
  </w:num>
  <w:num w:numId="5" w16cid:durableId="778381031">
    <w:abstractNumId w:val="4"/>
  </w:num>
  <w:num w:numId="6" w16cid:durableId="444690491">
    <w:abstractNumId w:val="5"/>
  </w:num>
  <w:num w:numId="7" w16cid:durableId="1152020778">
    <w:abstractNumId w:val="6"/>
  </w:num>
  <w:num w:numId="8" w16cid:durableId="889536088">
    <w:abstractNumId w:val="7"/>
  </w:num>
  <w:num w:numId="9" w16cid:durableId="1676806853">
    <w:abstractNumId w:val="8"/>
  </w:num>
  <w:num w:numId="10" w16cid:durableId="1545410464">
    <w:abstractNumId w:val="9"/>
  </w:num>
  <w:num w:numId="11" w16cid:durableId="471479906">
    <w:abstractNumId w:val="10"/>
  </w:num>
  <w:num w:numId="12" w16cid:durableId="75323522">
    <w:abstractNumId w:val="11"/>
  </w:num>
  <w:num w:numId="13" w16cid:durableId="1309824505">
    <w:abstractNumId w:val="12"/>
  </w:num>
  <w:num w:numId="14" w16cid:durableId="1921669653">
    <w:abstractNumId w:val="13"/>
  </w:num>
  <w:num w:numId="15" w16cid:durableId="547034472">
    <w:abstractNumId w:val="14"/>
  </w:num>
  <w:num w:numId="16" w16cid:durableId="1948200040">
    <w:abstractNumId w:val="15"/>
  </w:num>
  <w:num w:numId="17" w16cid:durableId="1126896673">
    <w:abstractNumId w:val="16"/>
  </w:num>
  <w:num w:numId="18" w16cid:durableId="1965425465">
    <w:abstractNumId w:val="17"/>
  </w:num>
  <w:num w:numId="19" w16cid:durableId="1412581571">
    <w:abstractNumId w:val="18"/>
  </w:num>
  <w:num w:numId="20" w16cid:durableId="530650254">
    <w:abstractNumId w:val="19"/>
  </w:num>
  <w:num w:numId="21" w16cid:durableId="1366515639">
    <w:abstractNumId w:val="20"/>
  </w:num>
  <w:num w:numId="22" w16cid:durableId="707295904">
    <w:abstractNumId w:val="21"/>
  </w:num>
  <w:num w:numId="23" w16cid:durableId="666633347">
    <w:abstractNumId w:val="22"/>
  </w:num>
  <w:num w:numId="24" w16cid:durableId="910038550">
    <w:abstractNumId w:val="23"/>
  </w:num>
  <w:num w:numId="25" w16cid:durableId="1906064077">
    <w:abstractNumId w:val="24"/>
  </w:num>
  <w:num w:numId="26" w16cid:durableId="333073084">
    <w:abstractNumId w:val="25"/>
  </w:num>
  <w:num w:numId="27" w16cid:durableId="1325429914">
    <w:abstractNumId w:val="26"/>
  </w:num>
  <w:num w:numId="28" w16cid:durableId="377247854">
    <w:abstractNumId w:val="27"/>
  </w:num>
  <w:num w:numId="29" w16cid:durableId="1016035719">
    <w:abstractNumId w:val="28"/>
  </w:num>
  <w:num w:numId="30" w16cid:durableId="70592278">
    <w:abstractNumId w:val="29"/>
  </w:num>
  <w:num w:numId="31" w16cid:durableId="602300849">
    <w:abstractNumId w:val="30"/>
  </w:num>
  <w:num w:numId="32" w16cid:durableId="162399133">
    <w:abstractNumId w:val="31"/>
  </w:num>
  <w:num w:numId="33" w16cid:durableId="1609040622">
    <w:abstractNumId w:val="32"/>
  </w:num>
  <w:num w:numId="34" w16cid:durableId="525826772">
    <w:abstractNumId w:val="33"/>
  </w:num>
  <w:num w:numId="35" w16cid:durableId="1943873765">
    <w:abstractNumId w:val="34"/>
  </w:num>
  <w:num w:numId="36" w16cid:durableId="364715011">
    <w:abstractNumId w:val="35"/>
  </w:num>
  <w:num w:numId="37" w16cid:durableId="1203596531">
    <w:abstractNumId w:val="36"/>
  </w:num>
  <w:num w:numId="38" w16cid:durableId="2108187262">
    <w:abstractNumId w:val="37"/>
  </w:num>
  <w:num w:numId="39" w16cid:durableId="1263565089">
    <w:abstractNumId w:val="38"/>
  </w:num>
  <w:num w:numId="40" w16cid:durableId="763571021">
    <w:abstractNumId w:val="39"/>
  </w:num>
  <w:num w:numId="41" w16cid:durableId="1808357761">
    <w:abstractNumId w:val="40"/>
  </w:num>
  <w:num w:numId="42" w16cid:durableId="1756316029">
    <w:abstractNumId w:val="41"/>
  </w:num>
  <w:num w:numId="43" w16cid:durableId="282077146">
    <w:abstractNumId w:val="42"/>
  </w:num>
  <w:num w:numId="44" w16cid:durableId="530148265">
    <w:abstractNumId w:val="43"/>
  </w:num>
  <w:num w:numId="45" w16cid:durableId="285359005">
    <w:abstractNumId w:val="44"/>
  </w:num>
  <w:num w:numId="46" w16cid:durableId="962921511">
    <w:abstractNumId w:val="45"/>
  </w:num>
  <w:num w:numId="47" w16cid:durableId="1994794537">
    <w:abstractNumId w:val="46"/>
  </w:num>
  <w:num w:numId="48" w16cid:durableId="834490878">
    <w:abstractNumId w:val="47"/>
  </w:num>
  <w:num w:numId="49" w16cid:durableId="903829845">
    <w:abstractNumId w:val="51"/>
  </w:num>
  <w:num w:numId="50" w16cid:durableId="1791316383">
    <w:abstractNumId w:val="50"/>
  </w:num>
  <w:num w:numId="51" w16cid:durableId="207760497">
    <w:abstractNumId w:val="48"/>
  </w:num>
  <w:num w:numId="52" w16cid:durableId="795180789">
    <w:abstractNumId w:val="53"/>
  </w:num>
  <w:num w:numId="53" w16cid:durableId="1435780951">
    <w:abstractNumId w:val="52"/>
  </w:num>
  <w:num w:numId="54" w16cid:durableId="1651786423">
    <w:abstractNumId w:val="49"/>
  </w:num>
  <w:num w:numId="55" w16cid:durableId="1763067797">
    <w:abstractNumId w:val="5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2217"/>
    <w:rsid w:val="0003144E"/>
    <w:rsid w:val="00083FB2"/>
    <w:rsid w:val="000D62AB"/>
    <w:rsid w:val="001162AE"/>
    <w:rsid w:val="00120772"/>
    <w:rsid w:val="001C73B7"/>
    <w:rsid w:val="001F4826"/>
    <w:rsid w:val="00205AA6"/>
    <w:rsid w:val="002410F2"/>
    <w:rsid w:val="00257ABB"/>
    <w:rsid w:val="002843D1"/>
    <w:rsid w:val="002E0693"/>
    <w:rsid w:val="0030436D"/>
    <w:rsid w:val="003133DF"/>
    <w:rsid w:val="00326165"/>
    <w:rsid w:val="00333DE6"/>
    <w:rsid w:val="003A2CD7"/>
    <w:rsid w:val="00417692"/>
    <w:rsid w:val="00473FA5"/>
    <w:rsid w:val="004A4887"/>
    <w:rsid w:val="004A76FF"/>
    <w:rsid w:val="00522D24"/>
    <w:rsid w:val="0053507E"/>
    <w:rsid w:val="00556F35"/>
    <w:rsid w:val="00572217"/>
    <w:rsid w:val="006609E4"/>
    <w:rsid w:val="00726763"/>
    <w:rsid w:val="00764356"/>
    <w:rsid w:val="007A7F4C"/>
    <w:rsid w:val="007E548F"/>
    <w:rsid w:val="0081067D"/>
    <w:rsid w:val="0081589C"/>
    <w:rsid w:val="008829FB"/>
    <w:rsid w:val="00920B6C"/>
    <w:rsid w:val="00A17202"/>
    <w:rsid w:val="00A250AE"/>
    <w:rsid w:val="00A73FEA"/>
    <w:rsid w:val="00A81458"/>
    <w:rsid w:val="00AA0767"/>
    <w:rsid w:val="00AB534F"/>
    <w:rsid w:val="00B93EFB"/>
    <w:rsid w:val="00BC774A"/>
    <w:rsid w:val="00BF46F2"/>
    <w:rsid w:val="00C16E9C"/>
    <w:rsid w:val="00C17ABB"/>
    <w:rsid w:val="00C406AF"/>
    <w:rsid w:val="00C566EF"/>
    <w:rsid w:val="00C60022"/>
    <w:rsid w:val="00CD2062"/>
    <w:rsid w:val="00CD63F4"/>
    <w:rsid w:val="00DA563F"/>
    <w:rsid w:val="00DF7C8D"/>
    <w:rsid w:val="00E7139A"/>
    <w:rsid w:val="00E969BD"/>
    <w:rsid w:val="00F02FE7"/>
    <w:rsid w:val="00F75A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3C51C15B"/>
  <w15:chartTrackingRefBased/>
  <w15:docId w15:val="{954C05C3-F096-C84D-A409-46859B5E9B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  <w:spacing w:after="200" w:line="276" w:lineRule="auto"/>
    </w:pPr>
    <w:rPr>
      <w:rFonts w:ascii="Calibri" w:eastAsia="Calibri" w:hAnsi="Calibri"/>
      <w:sz w:val="22"/>
      <w:szCs w:val="22"/>
      <w:lang w:eastAsia="zh-CN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autoSpaceDE w:val="0"/>
      <w:spacing w:after="0" w:line="240" w:lineRule="auto"/>
      <w:jc w:val="center"/>
      <w:outlineLvl w:val="0"/>
    </w:pPr>
    <w:rPr>
      <w:rFonts w:ascii="LiberationSerif-Bold" w:hAnsi="LiberationSerif-Bold" w:cs="LiberationSerif-Bold"/>
      <w:b/>
      <w:color w:val="000000"/>
      <w:sz w:val="24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autoSpaceDE w:val="0"/>
      <w:spacing w:after="0" w:line="240" w:lineRule="auto"/>
      <w:ind w:firstLine="708"/>
      <w:jc w:val="center"/>
      <w:outlineLvl w:val="1"/>
    </w:pPr>
    <w:rPr>
      <w:rFonts w:ascii="Times New Roman" w:hAnsi="Times New Roman"/>
      <w:b/>
      <w:color w:val="000000"/>
      <w:sz w:val="24"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autoSpaceDE w:val="0"/>
      <w:jc w:val="center"/>
      <w:outlineLvl w:val="2"/>
    </w:pPr>
    <w:rPr>
      <w:rFonts w:ascii="Times New Roman" w:hAnsi="Times New Roman"/>
      <w:b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2z0">
    <w:name w:val="WW8Num2z0"/>
    <w:rPr>
      <w:rFonts w:ascii="Wingdings" w:hAnsi="Wingdings" w:cs="Wingdings"/>
      <w:b w:val="0"/>
      <w:i w:val="0"/>
      <w:strike w:val="0"/>
      <w:dstrike w:val="0"/>
      <w:color w:val="000000"/>
      <w:position w:val="0"/>
      <w:sz w:val="20"/>
      <w:szCs w:val="20"/>
      <w:u w:val="none" w:color="000000"/>
      <w:bdr w:val="none" w:sz="0" w:space="0" w:color="000000"/>
      <w:shd w:val="clear" w:color="auto" w:fill="auto"/>
      <w:vertAlign w:val="baseline"/>
    </w:rPr>
  </w:style>
  <w:style w:type="character" w:customStyle="1" w:styleId="WW8Num3z0">
    <w:name w:val="WW8Num3z0"/>
    <w:rPr>
      <w:rFonts w:hint="default"/>
      <w:sz w:val="22"/>
      <w:szCs w:val="20"/>
    </w:rPr>
  </w:style>
  <w:style w:type="character" w:customStyle="1" w:styleId="WW8Num4z0">
    <w:name w:val="WW8Num4z0"/>
    <w:rPr>
      <w:rFonts w:hint="default"/>
      <w:strike w:val="0"/>
      <w:dstrike w:val="0"/>
    </w:rPr>
  </w:style>
  <w:style w:type="character" w:customStyle="1" w:styleId="WW8Num5z0">
    <w:name w:val="WW8Num5z0"/>
    <w:rPr>
      <w:rFonts w:ascii="Times New Roman" w:hAnsi="Times New Roman" w:cs="Times New Roman" w:hint="default"/>
      <w:b w:val="0"/>
      <w:i w:val="0"/>
      <w:color w:val="000000"/>
      <w:sz w:val="24"/>
      <w:szCs w:val="24"/>
    </w:rPr>
  </w:style>
  <w:style w:type="character" w:customStyle="1" w:styleId="WW8Num6z0">
    <w:name w:val="WW8Num6z0"/>
    <w:rPr>
      <w:rFonts w:hint="default"/>
      <w:b w:val="0"/>
      <w:i w:val="0"/>
      <w:sz w:val="22"/>
    </w:rPr>
  </w:style>
  <w:style w:type="character" w:customStyle="1" w:styleId="WW8Num7z0">
    <w:name w:val="WW8Num7z0"/>
    <w:rPr>
      <w:rFonts w:ascii="Times New Roman" w:hAnsi="Times New Roman" w:cs="Times New Roman" w:hint="default"/>
      <w:caps w:val="0"/>
      <w:smallCaps w:val="0"/>
      <w:strike w:val="0"/>
      <w:dstrike w:val="0"/>
      <w:vanish w:val="0"/>
      <w:position w:val="0"/>
      <w:sz w:val="22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8z0">
    <w:name w:val="WW8Num8z0"/>
    <w:rPr>
      <w:rFonts w:hint="default"/>
      <w:sz w:val="22"/>
      <w:szCs w:val="20"/>
    </w:rPr>
  </w:style>
  <w:style w:type="character" w:customStyle="1" w:styleId="WW8Num9z0">
    <w:name w:val="WW8Num9z0"/>
    <w:rPr>
      <w:rFonts w:hint="default"/>
      <w:strike w:val="0"/>
      <w:dstrike w:val="0"/>
      <w:sz w:val="24"/>
      <w:szCs w:val="24"/>
    </w:rPr>
  </w:style>
  <w:style w:type="character" w:customStyle="1" w:styleId="WW8Num10z0">
    <w:name w:val="WW8Num10z0"/>
    <w:rPr>
      <w:rFonts w:hint="default"/>
      <w:b w:val="0"/>
      <w:i w:val="0"/>
      <w:sz w:val="22"/>
    </w:rPr>
  </w:style>
  <w:style w:type="character" w:customStyle="1" w:styleId="WW8Num11z0">
    <w:name w:val="WW8Num11z0"/>
    <w:rPr>
      <w:rFonts w:hint="default"/>
      <w:b w:val="0"/>
      <w:i w:val="0"/>
      <w:sz w:val="22"/>
    </w:rPr>
  </w:style>
  <w:style w:type="character" w:customStyle="1" w:styleId="WW8Num12z0">
    <w:name w:val="WW8Num12z0"/>
    <w:rPr>
      <w:b w:val="0"/>
    </w:rPr>
  </w:style>
  <w:style w:type="character" w:customStyle="1" w:styleId="WW8Num13z0">
    <w:name w:val="WW8Num13z0"/>
    <w:rPr>
      <w:rFonts w:hint="default"/>
      <w:b w:val="0"/>
      <w:i w:val="0"/>
      <w:sz w:val="22"/>
    </w:rPr>
  </w:style>
  <w:style w:type="character" w:customStyle="1" w:styleId="WW8Num15z0">
    <w:name w:val="WW8Num15z0"/>
    <w:rPr>
      <w:rFonts w:hint="default"/>
      <w:strike w:val="0"/>
      <w:dstrike w:val="0"/>
    </w:rPr>
  </w:style>
  <w:style w:type="character" w:customStyle="1" w:styleId="WW8Num16z0">
    <w:name w:val="WW8Num16z0"/>
    <w:rPr>
      <w:rFonts w:ascii="Times New Roman" w:hAnsi="Times New Roman" w:cs="Times New Roman" w:hint="default"/>
      <w:b w:val="0"/>
      <w:i w:val="0"/>
      <w:color w:val="000000"/>
      <w:sz w:val="24"/>
      <w:szCs w:val="24"/>
    </w:rPr>
  </w:style>
  <w:style w:type="character" w:customStyle="1" w:styleId="WW8Num17z0">
    <w:name w:val="WW8Num17z0"/>
    <w:rPr>
      <w:rFonts w:hint="default"/>
    </w:rPr>
  </w:style>
  <w:style w:type="character" w:customStyle="1" w:styleId="WW8Num18z0">
    <w:name w:val="WW8Num18z0"/>
    <w:rPr>
      <w:rFonts w:ascii="Times New Roman" w:hAnsi="Times New Roman" w:cs="Times New Roman" w:hint="default"/>
      <w:b w:val="0"/>
      <w:i w:val="0"/>
      <w:color w:val="000000"/>
      <w:sz w:val="24"/>
      <w:szCs w:val="24"/>
    </w:rPr>
  </w:style>
  <w:style w:type="character" w:customStyle="1" w:styleId="WW8Num19z0">
    <w:name w:val="WW8Num19z0"/>
    <w:rPr>
      <w:rFonts w:hint="default"/>
      <w:b w:val="0"/>
      <w:i w:val="0"/>
      <w:sz w:val="22"/>
    </w:rPr>
  </w:style>
  <w:style w:type="character" w:customStyle="1" w:styleId="WW8Num20z0">
    <w:name w:val="WW8Num20z0"/>
    <w:rPr>
      <w:rFonts w:hint="default"/>
      <w:b w:val="0"/>
      <w:i w:val="0"/>
      <w:sz w:val="22"/>
    </w:rPr>
  </w:style>
  <w:style w:type="character" w:customStyle="1" w:styleId="WW8Num22z0">
    <w:name w:val="WW8Num22z0"/>
    <w:rPr>
      <w:rFonts w:hint="default"/>
      <w:b w:val="0"/>
      <w:i w:val="0"/>
      <w:sz w:val="22"/>
    </w:rPr>
  </w:style>
  <w:style w:type="character" w:customStyle="1" w:styleId="WW8Num22z1">
    <w:name w:val="WW8Num22z1"/>
    <w:rPr>
      <w:rFonts w:hint="default"/>
    </w:rPr>
  </w:style>
  <w:style w:type="character" w:customStyle="1" w:styleId="WW8Num23z0">
    <w:name w:val="WW8Num23z0"/>
    <w:rPr>
      <w:rFonts w:ascii="Times New Roman" w:hAnsi="Times New Roman" w:cs="Times New Roman" w:hint="default"/>
      <w:caps w:val="0"/>
      <w:smallCaps w:val="0"/>
      <w:strike w:val="0"/>
      <w:dstrike w:val="0"/>
      <w:vanish w:val="0"/>
      <w:position w:val="0"/>
      <w:sz w:val="22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23z2">
    <w:name w:val="WW8Num23z2"/>
    <w:rPr>
      <w:rFonts w:hint="default"/>
    </w:rPr>
  </w:style>
  <w:style w:type="character" w:customStyle="1" w:styleId="WW8Num25z0">
    <w:name w:val="WW8Num25z0"/>
    <w:rPr>
      <w:rFonts w:hint="default"/>
      <w:b w:val="0"/>
      <w:i w:val="0"/>
      <w:sz w:val="22"/>
    </w:rPr>
  </w:style>
  <w:style w:type="character" w:customStyle="1" w:styleId="WW8Num26z0">
    <w:name w:val="WW8Num26z0"/>
    <w:rPr>
      <w:rFonts w:ascii="Times New Roman" w:hAnsi="Times New Roman" w:cs="Times New Roman" w:hint="default"/>
      <w:b w:val="0"/>
      <w:i w:val="0"/>
      <w:caps w:val="0"/>
      <w:smallCaps w:val="0"/>
      <w:strike w:val="0"/>
      <w:dstrike w:val="0"/>
      <w:vanish w:val="0"/>
      <w:color w:val="000000"/>
      <w:position w:val="0"/>
      <w:sz w:val="24"/>
      <w:szCs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27z0">
    <w:name w:val="WW8Num27z0"/>
    <w:rPr>
      <w:rFonts w:hint="default"/>
      <w:sz w:val="22"/>
    </w:rPr>
  </w:style>
  <w:style w:type="character" w:customStyle="1" w:styleId="WW8Num28z0">
    <w:name w:val="WW8Num28z0"/>
    <w:rPr>
      <w:rFonts w:hint="default"/>
      <w:b w:val="0"/>
      <w:i w:val="0"/>
      <w:sz w:val="22"/>
    </w:rPr>
  </w:style>
  <w:style w:type="character" w:customStyle="1" w:styleId="WW8Num29z0">
    <w:name w:val="WW8Num29z0"/>
    <w:rPr>
      <w:rFonts w:hint="default"/>
      <w:b w:val="0"/>
      <w:i w:val="0"/>
      <w:sz w:val="22"/>
    </w:rPr>
  </w:style>
  <w:style w:type="character" w:customStyle="1" w:styleId="WW8Num30z0">
    <w:name w:val="WW8Num30z0"/>
    <w:rPr>
      <w:rFonts w:ascii="Times New Roman" w:hAnsi="Times New Roman" w:cs="Times New Roman" w:hint="default"/>
      <w:caps w:val="0"/>
      <w:smallCaps w:val="0"/>
      <w:strike w:val="0"/>
      <w:dstrike w:val="0"/>
      <w:vanish w:val="0"/>
      <w:position w:val="0"/>
      <w:sz w:val="22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30z1">
    <w:name w:val="WW8Num30z1"/>
    <w:rPr>
      <w:rFonts w:hint="default"/>
      <w:b w:val="0"/>
      <w:i w:val="0"/>
      <w:caps w:val="0"/>
      <w:smallCaps w:val="0"/>
      <w:strike w:val="0"/>
      <w:dstrike w:val="0"/>
      <w:vanish w:val="0"/>
      <w:color w:val="000000"/>
      <w:position w:val="0"/>
      <w:sz w:val="22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31z0">
    <w:name w:val="WW8Num31z0"/>
    <w:rPr>
      <w:rFonts w:hint="default"/>
      <w:sz w:val="20"/>
    </w:rPr>
  </w:style>
  <w:style w:type="character" w:customStyle="1" w:styleId="WW8Num32z0">
    <w:name w:val="WW8Num32z0"/>
    <w:rPr>
      <w:rFonts w:hint="default"/>
      <w:b w:val="0"/>
      <w:i w:val="0"/>
      <w:sz w:val="22"/>
    </w:rPr>
  </w:style>
  <w:style w:type="character" w:customStyle="1" w:styleId="WW8Num33z1">
    <w:name w:val="WW8Num33z1"/>
    <w:rPr>
      <w:sz w:val="22"/>
      <w:szCs w:val="22"/>
    </w:rPr>
  </w:style>
  <w:style w:type="character" w:customStyle="1" w:styleId="WW8Num34z0">
    <w:name w:val="WW8Num34z0"/>
    <w:rPr>
      <w:rFonts w:hint="default"/>
    </w:rPr>
  </w:style>
  <w:style w:type="character" w:customStyle="1" w:styleId="WW8Num36z0">
    <w:name w:val="WW8Num36z0"/>
    <w:rPr>
      <w:rFonts w:hint="default"/>
      <w:b w:val="0"/>
      <w:i w:val="0"/>
      <w:sz w:val="22"/>
    </w:rPr>
  </w:style>
  <w:style w:type="character" w:customStyle="1" w:styleId="WW8Num37z0">
    <w:name w:val="WW8Num37z0"/>
    <w:rPr>
      <w:rFonts w:hint="default"/>
      <w:b w:val="0"/>
      <w:i w:val="0"/>
      <w:sz w:val="22"/>
    </w:rPr>
  </w:style>
  <w:style w:type="character" w:customStyle="1" w:styleId="WW8Num38z0">
    <w:name w:val="WW8Num38z0"/>
    <w:rPr>
      <w:rFonts w:hint="default"/>
      <w:strike w:val="0"/>
      <w:dstrike w:val="0"/>
      <w:sz w:val="22"/>
    </w:rPr>
  </w:style>
  <w:style w:type="character" w:customStyle="1" w:styleId="WW8Num40z0">
    <w:name w:val="WW8Num40z0"/>
    <w:rPr>
      <w:rFonts w:hint="default"/>
      <w:b w:val="0"/>
      <w:i w:val="0"/>
      <w:sz w:val="18"/>
    </w:rPr>
  </w:style>
  <w:style w:type="character" w:customStyle="1" w:styleId="WW8Num40z1">
    <w:name w:val="WW8Num40z1"/>
    <w:rPr>
      <w:rFonts w:hint="default"/>
      <w:b w:val="0"/>
      <w:i w:val="0"/>
      <w:sz w:val="24"/>
    </w:rPr>
  </w:style>
  <w:style w:type="character" w:customStyle="1" w:styleId="WW8Num42z0">
    <w:name w:val="WW8Num42z0"/>
    <w:rPr>
      <w:rFonts w:hint="default"/>
      <w:b w:val="0"/>
      <w:i w:val="0"/>
      <w:sz w:val="22"/>
    </w:rPr>
  </w:style>
  <w:style w:type="character" w:customStyle="1" w:styleId="WW8Num43z0">
    <w:name w:val="WW8Num43z0"/>
    <w:rPr>
      <w:rFonts w:hint="default"/>
      <w:sz w:val="22"/>
    </w:rPr>
  </w:style>
  <w:style w:type="character" w:customStyle="1" w:styleId="WW8Num44z0">
    <w:name w:val="WW8Num44z0"/>
    <w:rPr>
      <w:rFonts w:hint="default"/>
      <w:sz w:val="22"/>
    </w:rPr>
  </w:style>
  <w:style w:type="character" w:customStyle="1" w:styleId="WW8Num46z0">
    <w:name w:val="WW8Num46z0"/>
    <w:rPr>
      <w:rFonts w:hint="default"/>
      <w:b w:val="0"/>
      <w:i w:val="0"/>
      <w:sz w:val="22"/>
    </w:rPr>
  </w:style>
  <w:style w:type="character" w:customStyle="1" w:styleId="WW8Num47z0">
    <w:name w:val="WW8Num47z0"/>
    <w:rPr>
      <w:rFonts w:hint="default"/>
      <w:sz w:val="24"/>
    </w:rPr>
  </w:style>
  <w:style w:type="character" w:customStyle="1" w:styleId="WW8Num1z0">
    <w:name w:val="WW8Num1z0"/>
    <w:rPr>
      <w:rFonts w:ascii="Times New Roman" w:hAnsi="Times New Roman" w:cs="Times New Roman" w:hint="default"/>
      <w:b w:val="0"/>
      <w:i w:val="0"/>
      <w:color w:val="000000"/>
      <w:sz w:val="22"/>
    </w:rPr>
  </w:style>
  <w:style w:type="character" w:customStyle="1" w:styleId="WW8Num1z1">
    <w:name w:val="WW8Num1z1"/>
    <w:rPr>
      <w:rFonts w:hint="default"/>
    </w:rPr>
  </w:style>
  <w:style w:type="character" w:customStyle="1" w:styleId="WW8Num14z0">
    <w:name w:val="WW8Num14z0"/>
    <w:rPr>
      <w:rFonts w:hint="default"/>
      <w:b w:val="0"/>
      <w:i w:val="0"/>
      <w:sz w:val="22"/>
    </w:rPr>
  </w:style>
  <w:style w:type="character" w:customStyle="1" w:styleId="WW8Num16z1">
    <w:name w:val="WW8Num16z1"/>
    <w:rPr>
      <w:rFonts w:ascii="Times New Roman" w:hAnsi="Times New Roman" w:cs="Times New Roman"/>
    </w:rPr>
  </w:style>
  <w:style w:type="character" w:customStyle="1" w:styleId="WW8Num24z0">
    <w:name w:val="WW8Num24z0"/>
    <w:rPr>
      <w:b w:val="0"/>
    </w:rPr>
  </w:style>
  <w:style w:type="character" w:customStyle="1" w:styleId="WW8Num26z1">
    <w:name w:val="WW8Num26z1"/>
    <w:rPr>
      <w:rFonts w:ascii="Times New Roman" w:hAnsi="Times New Roman" w:cs="Times New Roman" w:hint="default"/>
      <w:caps w:val="0"/>
      <w:smallCaps w:val="0"/>
      <w:strike w:val="0"/>
      <w:dstrike w:val="0"/>
      <w:vanish w:val="0"/>
      <w:position w:val="0"/>
      <w:sz w:val="22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31z1">
    <w:name w:val="WW8Num31z1"/>
    <w:rPr>
      <w:rFonts w:hint="default"/>
    </w:rPr>
  </w:style>
  <w:style w:type="character" w:customStyle="1" w:styleId="WW8Num31z2">
    <w:name w:val="WW8Num31z2"/>
    <w:rPr>
      <w:rFonts w:ascii="Wingdings" w:hAnsi="Wingdings" w:cs="Wingdings" w:hint="default"/>
    </w:rPr>
  </w:style>
  <w:style w:type="character" w:customStyle="1" w:styleId="WW8Num31z3">
    <w:name w:val="WW8Num31z3"/>
    <w:rPr>
      <w:rFonts w:ascii="Symbol" w:hAnsi="Symbol" w:cs="Symbol" w:hint="default"/>
    </w:rPr>
  </w:style>
  <w:style w:type="character" w:customStyle="1" w:styleId="WW8Num31z4">
    <w:name w:val="WW8Num31z4"/>
    <w:rPr>
      <w:rFonts w:ascii="Courier New" w:hAnsi="Courier New" w:cs="Courier New" w:hint="default"/>
    </w:rPr>
  </w:style>
  <w:style w:type="character" w:customStyle="1" w:styleId="WW8Num33z0">
    <w:name w:val="WW8Num33z0"/>
    <w:rPr>
      <w:rFonts w:hint="default"/>
      <w:b w:val="0"/>
      <w:i w:val="0"/>
      <w:sz w:val="22"/>
    </w:rPr>
  </w:style>
  <w:style w:type="character" w:customStyle="1" w:styleId="WW8Num34z1">
    <w:name w:val="WW8Num34z1"/>
    <w:rPr>
      <w:rFonts w:ascii="Courier New" w:hAnsi="Courier New" w:cs="Courier New" w:hint="default"/>
    </w:rPr>
  </w:style>
  <w:style w:type="character" w:customStyle="1" w:styleId="WW8Num34z2">
    <w:name w:val="WW8Num34z2"/>
    <w:rPr>
      <w:rFonts w:ascii="Wingdings" w:hAnsi="Wingdings" w:cs="Wingdings" w:hint="default"/>
    </w:rPr>
  </w:style>
  <w:style w:type="character" w:customStyle="1" w:styleId="WW8Num35z0">
    <w:name w:val="WW8Num35z0"/>
    <w:rPr>
      <w:rFonts w:ascii="Times New Roman" w:hAnsi="Times New Roman" w:cs="Times New Roman" w:hint="default"/>
      <w:caps w:val="0"/>
      <w:smallCaps w:val="0"/>
      <w:strike w:val="0"/>
      <w:dstrike w:val="0"/>
      <w:vanish w:val="0"/>
      <w:position w:val="0"/>
      <w:sz w:val="22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35z2">
    <w:name w:val="WW8Num35z2"/>
    <w:rPr>
      <w:rFonts w:hint="default"/>
    </w:rPr>
  </w:style>
  <w:style w:type="character" w:customStyle="1" w:styleId="WW8Num37z1">
    <w:name w:val="WW8Num37z1"/>
    <w:rPr>
      <w:rFonts w:ascii="Courier New" w:hAnsi="Courier New" w:cs="Courier New" w:hint="default"/>
    </w:rPr>
  </w:style>
  <w:style w:type="character" w:customStyle="1" w:styleId="WW8Num37z2">
    <w:name w:val="WW8Num37z2"/>
    <w:rPr>
      <w:rFonts w:ascii="Wingdings" w:hAnsi="Wingdings" w:cs="Wingdings" w:hint="default"/>
    </w:rPr>
  </w:style>
  <w:style w:type="character" w:customStyle="1" w:styleId="WW8Num38z1">
    <w:name w:val="WW8Num38z1"/>
    <w:rPr>
      <w:rFonts w:hint="default"/>
      <w:i w:val="0"/>
    </w:rPr>
  </w:style>
  <w:style w:type="character" w:customStyle="1" w:styleId="WW8Num39z0">
    <w:name w:val="WW8Num39z0"/>
    <w:rPr>
      <w:rFonts w:ascii="Times New Roman" w:hAnsi="Times New Roman" w:cs="Times New Roman" w:hint="default"/>
      <w:b w:val="0"/>
      <w:i w:val="0"/>
      <w:caps w:val="0"/>
      <w:smallCaps w:val="0"/>
      <w:strike w:val="0"/>
      <w:dstrike w:val="0"/>
      <w:vanish w:val="0"/>
      <w:color w:val="000000"/>
      <w:position w:val="0"/>
      <w:sz w:val="24"/>
      <w:szCs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41z0">
    <w:name w:val="WW8Num41z0"/>
    <w:rPr>
      <w:rFonts w:hint="default"/>
      <w:b w:val="0"/>
      <w:i w:val="0"/>
      <w:sz w:val="22"/>
    </w:rPr>
  </w:style>
  <w:style w:type="character" w:customStyle="1" w:styleId="WW8Num44z1">
    <w:name w:val="WW8Num44z1"/>
    <w:rPr>
      <w:rFonts w:hint="default"/>
      <w:b w:val="0"/>
      <w:i w:val="0"/>
      <w:caps w:val="0"/>
      <w:smallCaps w:val="0"/>
      <w:strike w:val="0"/>
      <w:dstrike w:val="0"/>
      <w:vanish w:val="0"/>
      <w:color w:val="000000"/>
      <w:position w:val="0"/>
      <w:sz w:val="22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45z0">
    <w:name w:val="WW8Num45z0"/>
    <w:rPr>
      <w:rFonts w:hint="default"/>
      <w:sz w:val="20"/>
    </w:rPr>
  </w:style>
  <w:style w:type="character" w:customStyle="1" w:styleId="WW8Num47z1">
    <w:name w:val="WW8Num47z1"/>
    <w:rPr>
      <w:sz w:val="22"/>
      <w:szCs w:val="22"/>
    </w:rPr>
  </w:style>
  <w:style w:type="character" w:customStyle="1" w:styleId="WW8Num48z0">
    <w:name w:val="WW8Num48z0"/>
    <w:rPr>
      <w:rFonts w:ascii="Symbol" w:hAnsi="Symbol" w:cs="Symbol" w:hint="default"/>
    </w:rPr>
  </w:style>
  <w:style w:type="character" w:customStyle="1" w:styleId="WW8Num48z1">
    <w:name w:val="WW8Num48z1"/>
    <w:rPr>
      <w:rFonts w:ascii="Courier New" w:hAnsi="Courier New" w:cs="Courier New" w:hint="default"/>
    </w:rPr>
  </w:style>
  <w:style w:type="character" w:customStyle="1" w:styleId="WW8Num48z2">
    <w:name w:val="WW8Num48z2"/>
    <w:rPr>
      <w:rFonts w:ascii="Wingdings" w:hAnsi="Wingdings" w:cs="Wingdings" w:hint="default"/>
    </w:rPr>
  </w:style>
  <w:style w:type="character" w:customStyle="1" w:styleId="WW8Num49z0">
    <w:name w:val="WW8Num49z0"/>
    <w:rPr>
      <w:rFonts w:ascii="Times New Roman" w:hAnsi="Times New Roman" w:cs="Times New Roman" w:hint="default"/>
    </w:rPr>
  </w:style>
  <w:style w:type="character" w:customStyle="1" w:styleId="WW8Num50z0">
    <w:name w:val="WW8Num50z0"/>
    <w:rPr>
      <w:rFonts w:ascii="Symbol" w:hAnsi="Symbol" w:cs="Symbol" w:hint="default"/>
    </w:rPr>
  </w:style>
  <w:style w:type="character" w:customStyle="1" w:styleId="WW8Num50z1">
    <w:name w:val="WW8Num50z1"/>
    <w:rPr>
      <w:rFonts w:ascii="Courier New" w:hAnsi="Courier New" w:cs="Courier New" w:hint="default"/>
    </w:rPr>
  </w:style>
  <w:style w:type="character" w:customStyle="1" w:styleId="WW8Num50z2">
    <w:name w:val="WW8Num50z2"/>
    <w:rPr>
      <w:rFonts w:ascii="Wingdings" w:hAnsi="Wingdings" w:cs="Wingdings" w:hint="default"/>
    </w:rPr>
  </w:style>
  <w:style w:type="character" w:customStyle="1" w:styleId="WW8Num51z0">
    <w:name w:val="WW8Num51z0"/>
    <w:rPr>
      <w:rFonts w:hint="default"/>
    </w:rPr>
  </w:style>
  <w:style w:type="character" w:customStyle="1" w:styleId="WW8Num53z0">
    <w:name w:val="WW8Num53z0"/>
    <w:rPr>
      <w:rFonts w:hint="default"/>
      <w:b w:val="0"/>
      <w:i w:val="0"/>
      <w:sz w:val="22"/>
    </w:rPr>
  </w:style>
  <w:style w:type="character" w:customStyle="1" w:styleId="WW8Num54z0">
    <w:name w:val="WW8Num54z0"/>
    <w:rPr>
      <w:rFonts w:hint="default"/>
      <w:b w:val="0"/>
      <w:i w:val="0"/>
      <w:sz w:val="22"/>
    </w:rPr>
  </w:style>
  <w:style w:type="character" w:customStyle="1" w:styleId="WW8Num55z0">
    <w:name w:val="WW8Num55z0"/>
    <w:rPr>
      <w:rFonts w:hint="default"/>
      <w:strike w:val="0"/>
      <w:dstrike w:val="0"/>
      <w:sz w:val="22"/>
    </w:rPr>
  </w:style>
  <w:style w:type="character" w:customStyle="1" w:styleId="WW8Num57z0">
    <w:name w:val="WW8Num57z0"/>
    <w:rPr>
      <w:rFonts w:hint="default"/>
      <w:sz w:val="22"/>
    </w:rPr>
  </w:style>
  <w:style w:type="character" w:customStyle="1" w:styleId="WW8Num58z0">
    <w:name w:val="WW8Num58z0"/>
    <w:rPr>
      <w:rFonts w:hint="default"/>
      <w:b w:val="0"/>
      <w:i w:val="0"/>
      <w:sz w:val="18"/>
    </w:rPr>
  </w:style>
  <w:style w:type="character" w:customStyle="1" w:styleId="WW8Num58z1">
    <w:name w:val="WW8Num58z1"/>
    <w:rPr>
      <w:rFonts w:hint="default"/>
      <w:b w:val="0"/>
      <w:i w:val="0"/>
      <w:sz w:val="24"/>
    </w:rPr>
  </w:style>
  <w:style w:type="character" w:customStyle="1" w:styleId="WW8Num60z0">
    <w:name w:val="WW8Num60z0"/>
    <w:rPr>
      <w:rFonts w:hint="default"/>
      <w:b w:val="0"/>
      <w:i w:val="0"/>
      <w:sz w:val="22"/>
    </w:rPr>
  </w:style>
  <w:style w:type="character" w:customStyle="1" w:styleId="WW8Num61z0">
    <w:name w:val="WW8Num61z0"/>
    <w:rPr>
      <w:rFonts w:hint="default"/>
      <w:sz w:val="22"/>
    </w:rPr>
  </w:style>
  <w:style w:type="character" w:customStyle="1" w:styleId="WW8Num62z0">
    <w:name w:val="WW8Num62z0"/>
    <w:rPr>
      <w:rFonts w:hint="default"/>
      <w:sz w:val="22"/>
    </w:rPr>
  </w:style>
  <w:style w:type="character" w:customStyle="1" w:styleId="WW8Num64z0">
    <w:name w:val="WW8Num64z0"/>
    <w:rPr>
      <w:rFonts w:hint="default"/>
      <w:b w:val="0"/>
      <w:i w:val="0"/>
      <w:sz w:val="22"/>
    </w:rPr>
  </w:style>
  <w:style w:type="character" w:customStyle="1" w:styleId="WW8Num65z0">
    <w:name w:val="WW8Num65z0"/>
    <w:rPr>
      <w:rFonts w:ascii="Courier New" w:hAnsi="Courier New" w:cs="Courier New" w:hint="default"/>
    </w:rPr>
  </w:style>
  <w:style w:type="character" w:customStyle="1" w:styleId="WW8Num65z2">
    <w:name w:val="WW8Num65z2"/>
    <w:rPr>
      <w:rFonts w:ascii="Wingdings" w:hAnsi="Wingdings" w:cs="Wingdings" w:hint="default"/>
    </w:rPr>
  </w:style>
  <w:style w:type="character" w:customStyle="1" w:styleId="WW8Num65z3">
    <w:name w:val="WW8Num65z3"/>
    <w:rPr>
      <w:rFonts w:ascii="Symbol" w:hAnsi="Symbol" w:cs="Symbol" w:hint="default"/>
    </w:rPr>
  </w:style>
  <w:style w:type="character" w:customStyle="1" w:styleId="WW8Num66z0">
    <w:name w:val="WW8Num66z0"/>
    <w:rPr>
      <w:rFonts w:hint="default"/>
      <w:sz w:val="24"/>
    </w:rPr>
  </w:style>
  <w:style w:type="character" w:customStyle="1" w:styleId="WW8Num66z1">
    <w:name w:val="WW8Num66z1"/>
    <w:rPr>
      <w:rFonts w:ascii="Courier New" w:hAnsi="Courier New" w:cs="Courier New" w:hint="default"/>
    </w:rPr>
  </w:style>
  <w:style w:type="character" w:customStyle="1" w:styleId="WW8Num66z2">
    <w:name w:val="WW8Num66z2"/>
    <w:rPr>
      <w:rFonts w:ascii="Wingdings" w:hAnsi="Wingdings" w:cs="Wingdings" w:hint="default"/>
    </w:rPr>
  </w:style>
  <w:style w:type="character" w:customStyle="1" w:styleId="WW8Num66z3">
    <w:name w:val="WW8Num66z3"/>
    <w:rPr>
      <w:rFonts w:ascii="Symbol" w:hAnsi="Symbol" w:cs="Symbol" w:hint="default"/>
    </w:rPr>
  </w:style>
  <w:style w:type="character" w:customStyle="1" w:styleId="WW8NumSt43z0">
    <w:name w:val="WW8NumSt43z0"/>
    <w:rPr>
      <w:rFonts w:ascii="Times New Roman" w:hAnsi="Times New Roman" w:cs="Times New Roman" w:hint="default"/>
    </w:rPr>
  </w:style>
  <w:style w:type="character" w:customStyle="1" w:styleId="Domylnaczcionkaakapitu1">
    <w:name w:val="Domyślna czcionka akapitu1"/>
  </w:style>
  <w:style w:type="character" w:customStyle="1" w:styleId="ZnakZnak2">
    <w:name w:val="Znak Znak2"/>
    <w:rPr>
      <w:sz w:val="22"/>
      <w:szCs w:val="22"/>
    </w:rPr>
  </w:style>
  <w:style w:type="character" w:customStyle="1" w:styleId="ZnakZnak1">
    <w:name w:val="Znak Znak1"/>
    <w:rPr>
      <w:sz w:val="22"/>
      <w:szCs w:val="22"/>
    </w:rPr>
  </w:style>
  <w:style w:type="character" w:styleId="Hipercze">
    <w:name w:val="Hyperlink"/>
    <w:rPr>
      <w:color w:val="000080"/>
      <w:u w:val="single"/>
    </w:rPr>
  </w:style>
  <w:style w:type="character" w:customStyle="1" w:styleId="ZnakZnak">
    <w:name w:val="Znak Znak"/>
  </w:style>
  <w:style w:type="character" w:customStyle="1" w:styleId="Znakiprzypiswkocowych">
    <w:name w:val="Znaki przypisów końcowych"/>
    <w:rPr>
      <w:vertAlign w:val="superscript"/>
    </w:rPr>
  </w:style>
  <w:style w:type="character" w:customStyle="1" w:styleId="TekstdymkaZnak">
    <w:name w:val="Tekst dymka Znak"/>
    <w:rPr>
      <w:rFonts w:ascii="Tahoma" w:hAnsi="Tahoma" w:cs="Tahoma"/>
      <w:sz w:val="16"/>
      <w:szCs w:val="16"/>
    </w:rPr>
  </w:style>
  <w:style w:type="character" w:customStyle="1" w:styleId="AkapitzlistZnak">
    <w:name w:val="Akapit z listą Znak"/>
    <w:rPr>
      <w:rFonts w:ascii="Times New Roman" w:eastAsia="Times New Roman" w:hAnsi="Times New Roman" w:cs="Times New Roman"/>
      <w:sz w:val="24"/>
    </w:rPr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komentarzaZnak">
    <w:name w:val="Tekst komentarza Znak"/>
  </w:style>
  <w:style w:type="character" w:customStyle="1" w:styleId="TematkomentarzaZnak">
    <w:name w:val="Temat komentarza Znak"/>
    <w:rPr>
      <w:b/>
      <w:bCs/>
    </w:rPr>
  </w:style>
  <w:style w:type="character" w:customStyle="1" w:styleId="TekstprzypisudolnegoZnak">
    <w:name w:val="Tekst przypisu dolnego Znak"/>
  </w:style>
  <w:style w:type="character" w:customStyle="1" w:styleId="Znakiprzypiswdolnych">
    <w:name w:val="Znaki przypisów dolnych"/>
    <w:rPr>
      <w:vertAlign w:val="superscript"/>
    </w:rPr>
  </w:style>
  <w:style w:type="character" w:customStyle="1" w:styleId="WW-Znakiprzypiswdolnych">
    <w:name w:val="WW-Znaki przypisów dolnych"/>
  </w:style>
  <w:style w:type="character" w:styleId="Numerstrony">
    <w:name w:val="page number"/>
    <w:basedOn w:val="Domylnaczcionkaakapitu1"/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pPr>
      <w:autoSpaceDE w:val="0"/>
      <w:spacing w:after="0" w:line="240" w:lineRule="auto"/>
    </w:pPr>
    <w:rPr>
      <w:rFonts w:ascii="Times New Roman" w:hAnsi="Times New Roman"/>
      <w:b/>
      <w:color w:val="000000"/>
      <w:sz w:val="24"/>
    </w:r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Lucida Sans"/>
    </w:rPr>
  </w:style>
  <w:style w:type="paragraph" w:customStyle="1" w:styleId="caption1">
    <w:name w:val="caption1"/>
    <w:basedOn w:val="Normalny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Gwkaistopka">
    <w:name w:val="Główka i stopka"/>
    <w:basedOn w:val="Normalny"/>
    <w:pPr>
      <w:suppressLineNumbers/>
      <w:tabs>
        <w:tab w:val="center" w:pos="4819"/>
        <w:tab w:val="right" w:pos="9638"/>
      </w:tabs>
    </w:pPr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customStyle="1" w:styleId="Tekstpodstawowy21">
    <w:name w:val="Tekst podstawowy 21"/>
    <w:basedOn w:val="Normalny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</w:rPr>
  </w:style>
  <w:style w:type="paragraph" w:customStyle="1" w:styleId="Default">
    <w:name w:val="Default"/>
    <w:pPr>
      <w:suppressAutoHyphens/>
      <w:autoSpaceDE w:val="0"/>
    </w:pPr>
    <w:rPr>
      <w:rFonts w:ascii="Arial" w:eastAsia="Calibri" w:hAnsi="Arial" w:cs="Arial"/>
      <w:color w:val="000000"/>
      <w:sz w:val="24"/>
      <w:szCs w:val="24"/>
      <w:lang w:eastAsia="zh-CN"/>
    </w:rPr>
  </w:style>
  <w:style w:type="paragraph" w:styleId="Tekstprzypisukocowego">
    <w:name w:val="endnote text"/>
    <w:basedOn w:val="Normalny"/>
    <w:rPr>
      <w:sz w:val="20"/>
      <w:szCs w:val="20"/>
    </w:rPr>
  </w:style>
  <w:style w:type="paragraph" w:styleId="Akapitzlist">
    <w:name w:val="List Paragraph"/>
    <w:basedOn w:val="Normalny"/>
    <w:qFormat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0"/>
    </w:rPr>
  </w:style>
  <w:style w:type="paragraph" w:styleId="Tekstdymka">
    <w:name w:val="Balloon Text"/>
    <w:basedOn w:val="Normalny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Tekstkomentarza1">
    <w:name w:val="Tekst komentarza1"/>
    <w:basedOn w:val="Normalny"/>
    <w:rPr>
      <w:sz w:val="20"/>
      <w:szCs w:val="20"/>
    </w:rPr>
  </w:style>
  <w:style w:type="paragraph" w:styleId="Tematkomentarza">
    <w:name w:val="annotation subject"/>
    <w:basedOn w:val="Tekstkomentarza1"/>
    <w:next w:val="Tekstkomentarza1"/>
    <w:rPr>
      <w:b/>
      <w:bCs/>
    </w:rPr>
  </w:style>
  <w:style w:type="paragraph" w:styleId="Poprawka">
    <w:name w:val="Revision"/>
    <w:pPr>
      <w:suppressAutoHyphens/>
    </w:pPr>
    <w:rPr>
      <w:rFonts w:ascii="Calibri" w:eastAsia="Calibri" w:hAnsi="Calibri"/>
      <w:sz w:val="22"/>
      <w:szCs w:val="22"/>
      <w:lang w:eastAsia="zh-CN"/>
    </w:rPr>
  </w:style>
  <w:style w:type="paragraph" w:styleId="Tekstprzypisudolnego">
    <w:name w:val="footnote text"/>
    <w:basedOn w:val="Normalny"/>
    <w:rPr>
      <w:sz w:val="20"/>
      <w:szCs w:val="20"/>
    </w:rPr>
  </w:style>
  <w:style w:type="paragraph" w:customStyle="1" w:styleId="Standard">
    <w:name w:val="Standard"/>
    <w:pPr>
      <w:suppressAutoHyphens/>
    </w:pPr>
    <w:rPr>
      <w:rFonts w:ascii="Liberation Serif" w:eastAsia="NSimSun" w:hAnsi="Liberation Serif" w:cs="Arial"/>
      <w:kern w:val="2"/>
      <w:sz w:val="24"/>
      <w:szCs w:val="24"/>
      <w:lang w:eastAsia="zh-CN" w:bidi="hi-IN"/>
    </w:rPr>
  </w:style>
  <w:style w:type="paragraph" w:customStyle="1" w:styleId="Zawartotabeli">
    <w:name w:val="Zawartość tabeli"/>
    <w:basedOn w:val="Normalny"/>
    <w:pPr>
      <w:widowControl w:val="0"/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Zawartoramki">
    <w:name w:val="Zawartość ramki"/>
    <w:basedOn w:val="Normalny"/>
  </w:style>
  <w:style w:type="character" w:customStyle="1" w:styleId="NagwekZnak">
    <w:name w:val="Nagłówek Znak"/>
    <w:basedOn w:val="Domylnaczcionkaakapitu"/>
    <w:link w:val="Nagwek"/>
    <w:uiPriority w:val="99"/>
    <w:rsid w:val="00920B6C"/>
    <w:rPr>
      <w:rFonts w:ascii="Calibri" w:eastAsia="Calibri" w:hAnsi="Calibri"/>
      <w:sz w:val="22"/>
      <w:szCs w:val="22"/>
      <w:lang w:eastAsia="zh-CN"/>
    </w:rPr>
  </w:style>
  <w:style w:type="table" w:styleId="Tabela-Siatka">
    <w:name w:val="Table Grid"/>
    <w:basedOn w:val="Standardowy"/>
    <w:uiPriority w:val="59"/>
    <w:rsid w:val="00A250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92F591AE-B37C-DC4C-9E31-F6FDFAB463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141</Words>
  <Characters>851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REGULAMIN</vt:lpstr>
    </vt:vector>
  </TitlesOfParts>
  <Company/>
  <LinksUpToDate>false</LinksUpToDate>
  <CharactersWithSpaces>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REGULAMIN</dc:title>
  <dc:subject/>
  <dc:creator>user</dc:creator>
  <cp:keywords/>
  <cp:lastModifiedBy>Małgorzata Neska</cp:lastModifiedBy>
  <cp:revision>3</cp:revision>
  <cp:lastPrinted>2026-01-13T09:23:00Z</cp:lastPrinted>
  <dcterms:created xsi:type="dcterms:W3CDTF">2026-03-03T14:36:00Z</dcterms:created>
  <dcterms:modified xsi:type="dcterms:W3CDTF">2026-03-04T06:47:00Z</dcterms:modified>
</cp:coreProperties>
</file>